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22E" w:rsidRPr="009F5B44" w:rsidRDefault="002A0D53" w:rsidP="002A0D53">
      <w:pPr>
        <w:shd w:val="clear" w:color="auto" w:fill="FFFFFF"/>
        <w:spacing w:after="270"/>
        <w:contextualSpacing/>
        <w:jc w:val="right"/>
        <w:rPr>
          <w:rFonts w:ascii="Times New Roman" w:hAnsi="Times New Roman"/>
          <w:bCs/>
          <w:sz w:val="20"/>
          <w:lang w:eastAsia="uk-UA"/>
        </w:rPr>
      </w:pPr>
      <w:r w:rsidRPr="009F5B44">
        <w:rPr>
          <w:rFonts w:ascii="Times New Roman" w:hAnsi="Times New Roman"/>
          <w:sz w:val="20"/>
          <w:lang w:eastAsia="ar-SA"/>
        </w:rPr>
        <w:t xml:space="preserve">Додаток 1 до </w:t>
      </w:r>
      <w:r w:rsidRPr="009F5B44">
        <w:rPr>
          <w:rFonts w:ascii="Times New Roman" w:hAnsi="Times New Roman"/>
          <w:bCs/>
          <w:sz w:val="20"/>
          <w:lang w:eastAsia="uk-UA"/>
        </w:rPr>
        <w:t>Порядку</w:t>
      </w:r>
      <w:r w:rsidRPr="009F5B44">
        <w:rPr>
          <w:rFonts w:ascii="Times New Roman" w:hAnsi="Times New Roman"/>
          <w:bCs/>
          <w:sz w:val="20"/>
          <w:lang w:eastAsia="uk-UA"/>
        </w:rPr>
        <w:br/>
        <w:t>складання, зат</w:t>
      </w:r>
      <w:r w:rsidR="0081222E" w:rsidRPr="009F5B44">
        <w:rPr>
          <w:rFonts w:ascii="Times New Roman" w:hAnsi="Times New Roman"/>
          <w:bCs/>
          <w:sz w:val="20"/>
          <w:lang w:eastAsia="uk-UA"/>
        </w:rPr>
        <w:t>вердження та контролю виконання</w:t>
      </w:r>
    </w:p>
    <w:p w:rsidR="00E95C8E" w:rsidRPr="009F5B44" w:rsidRDefault="002A0D53" w:rsidP="002A0D53">
      <w:pPr>
        <w:shd w:val="clear" w:color="auto" w:fill="FFFFFF"/>
        <w:spacing w:after="270"/>
        <w:contextualSpacing/>
        <w:jc w:val="right"/>
        <w:rPr>
          <w:rFonts w:ascii="Times New Roman" w:hAnsi="Times New Roman"/>
          <w:bCs/>
          <w:sz w:val="20"/>
          <w:lang w:eastAsia="uk-UA"/>
        </w:rPr>
      </w:pPr>
      <w:r w:rsidRPr="009F5B44">
        <w:rPr>
          <w:rFonts w:ascii="Times New Roman" w:hAnsi="Times New Roman"/>
          <w:bCs/>
          <w:sz w:val="20"/>
          <w:lang w:eastAsia="uk-UA"/>
        </w:rPr>
        <w:t>фінансових планів комунальних підприємств</w:t>
      </w:r>
    </w:p>
    <w:p w:rsidR="002A0D53" w:rsidRPr="009F5B44" w:rsidRDefault="009A1F97" w:rsidP="00E95C8E">
      <w:pPr>
        <w:shd w:val="clear" w:color="auto" w:fill="FFFFFF"/>
        <w:spacing w:after="270"/>
        <w:contextualSpacing/>
        <w:jc w:val="center"/>
        <w:rPr>
          <w:rFonts w:ascii="Times New Roman" w:hAnsi="Times New Roman"/>
          <w:bCs/>
          <w:sz w:val="20"/>
          <w:lang w:eastAsia="uk-UA"/>
        </w:rPr>
      </w:pPr>
      <w:r w:rsidRPr="009F5B44">
        <w:rPr>
          <w:rFonts w:ascii="Times New Roman" w:hAnsi="Times New Roman"/>
          <w:bCs/>
          <w:sz w:val="20"/>
          <w:lang w:eastAsia="uk-UA"/>
        </w:rPr>
        <w:t xml:space="preserve">                          </w:t>
      </w:r>
      <w:r w:rsidR="00E95C8E" w:rsidRPr="009F5B44">
        <w:rPr>
          <w:rFonts w:ascii="Times New Roman" w:hAnsi="Times New Roman"/>
          <w:bCs/>
          <w:sz w:val="20"/>
          <w:lang w:eastAsia="uk-UA"/>
        </w:rPr>
        <w:t>міської ради</w:t>
      </w:r>
      <w:r w:rsidR="002A0D53" w:rsidRPr="009F5B44">
        <w:rPr>
          <w:rFonts w:ascii="Times New Roman" w:hAnsi="Times New Roman"/>
          <w:bCs/>
          <w:sz w:val="20"/>
          <w:lang w:eastAsia="uk-UA"/>
        </w:rPr>
        <w:t xml:space="preserve"> </w:t>
      </w:r>
    </w:p>
    <w:p w:rsidR="002A0D53" w:rsidRPr="002A0D53" w:rsidRDefault="002A0D53" w:rsidP="002A0D53">
      <w:pPr>
        <w:suppressAutoHyphens/>
        <w:spacing w:line="230" w:lineRule="auto"/>
        <w:jc w:val="right"/>
        <w:rPr>
          <w:rFonts w:ascii="Times New Roman" w:hAnsi="Times New Roman"/>
          <w:bCs/>
          <w:sz w:val="28"/>
          <w:szCs w:val="28"/>
          <w:lang w:eastAsia="ar-SA"/>
        </w:rPr>
      </w:pPr>
    </w:p>
    <w:tbl>
      <w:tblPr>
        <w:tblW w:w="1731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82"/>
        <w:gridCol w:w="1061"/>
        <w:gridCol w:w="567"/>
        <w:gridCol w:w="567"/>
        <w:gridCol w:w="425"/>
        <w:gridCol w:w="177"/>
        <w:gridCol w:w="390"/>
        <w:gridCol w:w="287"/>
        <w:gridCol w:w="706"/>
        <w:gridCol w:w="282"/>
        <w:gridCol w:w="710"/>
        <w:gridCol w:w="67"/>
        <w:gridCol w:w="87"/>
        <w:gridCol w:w="270"/>
        <w:gridCol w:w="568"/>
        <w:gridCol w:w="565"/>
        <w:gridCol w:w="427"/>
        <w:gridCol w:w="88"/>
        <w:gridCol w:w="587"/>
        <w:gridCol w:w="317"/>
        <w:gridCol w:w="992"/>
        <w:gridCol w:w="181"/>
        <w:gridCol w:w="811"/>
        <w:gridCol w:w="40"/>
        <w:gridCol w:w="952"/>
        <w:gridCol w:w="992"/>
        <w:gridCol w:w="1725"/>
      </w:tblGrid>
      <w:tr w:rsidR="00D9665C" w:rsidRPr="009F5B44" w:rsidTr="002D5889">
        <w:trPr>
          <w:gridAfter w:val="11"/>
          <w:wAfter w:w="7112" w:type="dxa"/>
          <w:trHeight w:val="80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169" w:type="dxa"/>
            <w:gridSpan w:val="3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5B44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77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5B44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988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5B44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5B44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F5B44">
              <w:rPr>
                <w:rFonts w:ascii="Times New Roman" w:hAnsi="Times New Roman"/>
                <w:sz w:val="24"/>
                <w:szCs w:val="24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4"/>
          <w:wAfter w:w="8515" w:type="dxa"/>
          <w:trHeight w:val="386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ПОГОДЖЕНО</w:t>
            </w:r>
          </w:p>
        </w:tc>
        <w:tc>
          <w:tcPr>
            <w:tcW w:w="3698" w:type="dxa"/>
            <w:gridSpan w:val="10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ЗАТВЕРДЖЕНО</w:t>
            </w:r>
          </w:p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114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BA765D" w:rsidRDefault="00BA765D" w:rsidP="00BA765D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BA765D">
              <w:rPr>
                <w:rFonts w:ascii="Times New Roman" w:hAnsi="Times New Roman"/>
                <w:sz w:val="22"/>
                <w:szCs w:val="22"/>
                <w:lang w:eastAsia="uk-UA"/>
              </w:rPr>
              <w:t>Управління економічного розвитку,</w:t>
            </w:r>
          </w:p>
          <w:p w:rsidR="00D9665C" w:rsidRPr="009F5B44" w:rsidRDefault="00BA765D" w:rsidP="00F82C38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BA765D">
              <w:rPr>
                <w:rFonts w:ascii="Times New Roman" w:hAnsi="Times New Roman"/>
                <w:sz w:val="22"/>
                <w:szCs w:val="22"/>
                <w:lang w:eastAsia="uk-UA"/>
              </w:rPr>
              <w:t>проектної діяльності та інвестицій</w:t>
            </w:r>
          </w:p>
        </w:tc>
        <w:tc>
          <w:tcPr>
            <w:tcW w:w="1169" w:type="dxa"/>
            <w:gridSpan w:val="3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285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______________________________</w:t>
            </w:r>
          </w:p>
        </w:tc>
        <w:tc>
          <w:tcPr>
            <w:tcW w:w="1169" w:type="dxa"/>
            <w:gridSpan w:val="3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285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"____" _______________ 20___ р.</w:t>
            </w:r>
          </w:p>
        </w:tc>
        <w:tc>
          <w:tcPr>
            <w:tcW w:w="1169" w:type="dxa"/>
            <w:gridSpan w:val="3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3932" w:type="dxa"/>
            <w:gridSpan w:val="10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"____" _________ 20___ р.</w:t>
            </w:r>
          </w:p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285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69" w:type="dxa"/>
            <w:gridSpan w:val="3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988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285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ПОГОДЖЕНО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Проект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  <w:r w:rsidR="0081222E" w:rsidRPr="009F5B44">
              <w:rPr>
                <w:rFonts w:ascii="Times New Roman" w:hAnsi="Times New Roman"/>
                <w:b/>
                <w:sz w:val="22"/>
                <w:szCs w:val="22"/>
                <w:lang w:eastAsia="uk-UA"/>
              </w:rPr>
              <w:t>Х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569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Фінансове уп</w:t>
            </w:r>
            <w:r w:rsidR="00AB4ACE"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равління____________</w:t>
            </w:r>
            <w:bookmarkStart w:id="0" w:name="_GoBack"/>
            <w:bookmarkEnd w:id="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Зміни</w:t>
            </w:r>
          </w:p>
        </w:tc>
        <w:tc>
          <w:tcPr>
            <w:tcW w:w="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285"/>
        </w:trPr>
        <w:tc>
          <w:tcPr>
            <w:tcW w:w="510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______________________________</w:t>
            </w:r>
          </w:p>
          <w:p w:rsidR="00D9665C" w:rsidRPr="009F5B44" w:rsidRDefault="00D9665C" w:rsidP="00746B0C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</w:p>
        </w:tc>
        <w:tc>
          <w:tcPr>
            <w:tcW w:w="18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 xml:space="preserve"> зробити позначку "Х"</w:t>
            </w:r>
          </w:p>
        </w:tc>
        <w:tc>
          <w:tcPr>
            <w:tcW w:w="988" w:type="dxa"/>
            <w:gridSpan w:val="2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4" w:type="dxa"/>
            <w:gridSpan w:val="4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1133" w:type="dxa"/>
            <w:gridSpan w:val="2"/>
            <w:shd w:val="clear" w:color="000000" w:fill="FFFFFF"/>
            <w:noWrap/>
            <w:vAlign w:val="center"/>
            <w:hideMark/>
          </w:tcPr>
          <w:p w:rsidR="00D9665C" w:rsidRPr="009F5B44" w:rsidRDefault="00D9665C" w:rsidP="00AE1617">
            <w:pPr>
              <w:jc w:val="center"/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</w:t>
            </w:r>
          </w:p>
        </w:tc>
      </w:tr>
      <w:tr w:rsidR="00D9665C" w:rsidRPr="009F5B44" w:rsidTr="002D5889">
        <w:trPr>
          <w:gridAfter w:val="11"/>
          <w:wAfter w:w="7112" w:type="dxa"/>
          <w:trHeight w:val="502"/>
        </w:trPr>
        <w:tc>
          <w:tcPr>
            <w:tcW w:w="5104" w:type="dxa"/>
            <w:gridSpan w:val="4"/>
            <w:shd w:val="clear" w:color="auto" w:fill="auto"/>
            <w:vAlign w:val="bottom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sz w:val="22"/>
                <w:szCs w:val="22"/>
                <w:lang w:eastAsia="uk-UA"/>
              </w:rPr>
              <w:t> "____" _______________ 20___ р.</w:t>
            </w:r>
          </w:p>
        </w:tc>
        <w:tc>
          <w:tcPr>
            <w:tcW w:w="1169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65C" w:rsidRPr="009F5B44" w:rsidRDefault="00D9665C" w:rsidP="00AE1617">
            <w:pPr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  <w:r w:rsidRPr="009F5B44"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9F5B44" w:rsidRDefault="00D9665C" w:rsidP="00AE1617">
            <w:pPr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9F5B44" w:rsidRDefault="00D9665C" w:rsidP="00AE1617">
            <w:pPr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65C" w:rsidRPr="009F5B44" w:rsidRDefault="00D9665C" w:rsidP="00AE1617">
            <w:pPr>
              <w:rPr>
                <w:rFonts w:ascii="Times New Roman" w:hAnsi="Times New Roman"/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9665C" w:rsidRPr="009F5B44" w:rsidRDefault="00D9665C" w:rsidP="00AE1617">
            <w:pPr>
              <w:rPr>
                <w:rFonts w:ascii="Times New Roman" w:hAnsi="Times New Roman"/>
                <w:sz w:val="22"/>
                <w:szCs w:val="22"/>
                <w:lang w:eastAsia="uk-UA"/>
              </w:rPr>
            </w:pPr>
          </w:p>
        </w:tc>
      </w:tr>
      <w:tr w:rsidR="00746B0C" w:rsidRPr="00746B0C" w:rsidTr="002D5889">
        <w:trPr>
          <w:gridAfter w:val="9"/>
          <w:wAfter w:w="6597" w:type="dxa"/>
          <w:trHeight w:val="389"/>
        </w:trPr>
        <w:tc>
          <w:tcPr>
            <w:tcW w:w="10720" w:type="dxa"/>
            <w:gridSpan w:val="19"/>
            <w:shd w:val="clear" w:color="000000" w:fill="FFFFFF"/>
            <w:noWrap/>
            <w:vAlign w:val="center"/>
            <w:hideMark/>
          </w:tcPr>
          <w:p w:rsidR="00746B0C" w:rsidRPr="009F5B44" w:rsidRDefault="00746B0C" w:rsidP="00AE161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</w:p>
          <w:p w:rsidR="00746B0C" w:rsidRPr="00746B0C" w:rsidRDefault="00746B0C" w:rsidP="00A6557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</w:pP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ФІНАНСОВИЙ ПЛАН </w:t>
            </w:r>
            <w:r w:rsidR="00A65579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КОМУНАЛЬНОГО </w:t>
            </w: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ПІДПРИЄМСТВА </w:t>
            </w:r>
            <w:r w:rsidR="0081222E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«НОВОВОЛИНСЬКВОДОКАНАЛ» </w:t>
            </w: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НА </w:t>
            </w:r>
            <w:r w:rsidR="00594F7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202</w:t>
            </w:r>
            <w:r w:rsidR="00A65579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2</w:t>
            </w:r>
            <w:r w:rsidR="00594F74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 xml:space="preserve"> </w:t>
            </w:r>
            <w:r w:rsidRPr="00746B0C">
              <w:rPr>
                <w:rFonts w:ascii="Times New Roman" w:hAnsi="Times New Roman"/>
                <w:b/>
                <w:bCs/>
                <w:sz w:val="28"/>
                <w:szCs w:val="28"/>
                <w:lang w:eastAsia="uk-UA"/>
              </w:rPr>
              <w:t>рік</w:t>
            </w:r>
          </w:p>
        </w:tc>
      </w:tr>
      <w:tr w:rsidR="00746B0C" w:rsidRPr="00746B0C" w:rsidTr="002D5889">
        <w:trPr>
          <w:gridAfter w:val="9"/>
          <w:wAfter w:w="6597" w:type="dxa"/>
          <w:trHeight w:val="92"/>
        </w:trPr>
        <w:tc>
          <w:tcPr>
            <w:tcW w:w="8715" w:type="dxa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6B0C" w:rsidRPr="00746B0C" w:rsidRDefault="00746B0C" w:rsidP="00AE1617">
            <w:pPr>
              <w:rPr>
                <w:rFonts w:ascii="Times New Roman" w:hAnsi="Times New Roman"/>
                <w:lang w:eastAsia="uk-UA"/>
              </w:rPr>
            </w:pPr>
          </w:p>
        </w:tc>
        <w:tc>
          <w:tcPr>
            <w:tcW w:w="2005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46B0C" w:rsidRPr="00746B0C" w:rsidRDefault="00746B0C" w:rsidP="00AE1617">
            <w:pPr>
              <w:rPr>
                <w:rFonts w:ascii="Times New Roman" w:hAnsi="Times New Roman"/>
                <w:lang w:eastAsia="uk-UA"/>
              </w:rPr>
            </w:pPr>
          </w:p>
        </w:tc>
      </w:tr>
      <w:tr w:rsidR="00746B0C" w:rsidRPr="00746B0C" w:rsidTr="002D5889">
        <w:trPr>
          <w:gridAfter w:val="10"/>
          <w:wAfter w:w="6685" w:type="dxa"/>
          <w:trHeight w:val="28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Найменування показника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FF5A32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>Код рядка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Факт минулого року</w:t>
            </w:r>
          </w:p>
          <w:p w:rsidR="009F5B44" w:rsidRPr="009F5B44" w:rsidRDefault="009F5B44" w:rsidP="00A65579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  <w:r w:rsidR="00A65579">
              <w:rPr>
                <w:rFonts w:ascii="Times New Roman" w:hAnsi="Times New Roman"/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Фінансовий план поточного року</w:t>
            </w:r>
            <w:r w:rsidR="004B4427"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(факт 9</w:t>
            </w:r>
            <w:r w:rsidR="00A7095A"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 xml:space="preserve"> </w:t>
            </w:r>
            <w:r w:rsidR="004B4427"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>міс.+прогноз 4 кв.)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Плановий рік (усього)</w:t>
            </w:r>
          </w:p>
        </w:tc>
        <w:tc>
          <w:tcPr>
            <w:tcW w:w="396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6B0C" w:rsidRPr="009F5B44" w:rsidRDefault="00746B0C" w:rsidP="000D7330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У тому числі за кварталами</w:t>
            </w:r>
          </w:p>
        </w:tc>
      </w:tr>
      <w:tr w:rsidR="006A25BA" w:rsidRPr="00746B0C" w:rsidTr="002D5889">
        <w:trPr>
          <w:gridAfter w:val="10"/>
          <w:wAfter w:w="6685" w:type="dxa"/>
          <w:trHeight w:val="189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9F5B44" w:rsidRDefault="00746B0C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B0C" w:rsidRPr="009F5B44" w:rsidRDefault="00746B0C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9F5B44" w:rsidRDefault="00746B0C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9F5B44" w:rsidRDefault="00746B0C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6B0C" w:rsidRPr="009F5B44" w:rsidRDefault="00746B0C" w:rsidP="00AE1617">
            <w:pPr>
              <w:pStyle w:val="af3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І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ІІ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ІІІ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594F74" w:rsidRPr="009F5B44" w:rsidRDefault="00594F74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  <w:p w:rsidR="00746B0C" w:rsidRPr="009F5B44" w:rsidRDefault="00746B0C" w:rsidP="00594F7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ІV</w:t>
            </w:r>
          </w:p>
        </w:tc>
      </w:tr>
      <w:tr w:rsidR="00746B0C" w:rsidRPr="00746B0C" w:rsidTr="002D5889">
        <w:trPr>
          <w:gridAfter w:val="10"/>
          <w:wAfter w:w="6685" w:type="dxa"/>
          <w:trHeight w:val="2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46B0C" w:rsidRPr="009F5B44" w:rsidRDefault="007226FA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6B0C" w:rsidRPr="009F5B44" w:rsidRDefault="00746B0C" w:rsidP="007226F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eastAsia="uk-UA"/>
              </w:rPr>
              <w:t>9</w:t>
            </w:r>
          </w:p>
        </w:tc>
      </w:tr>
      <w:tr w:rsidR="00E157D1" w:rsidRPr="00E157D1" w:rsidTr="009410A0">
        <w:trPr>
          <w:gridAfter w:val="10"/>
          <w:wAfter w:w="6685" w:type="dxa"/>
          <w:trHeight w:val="1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Чистий дохід від реалізації продукції</w:t>
            </w:r>
          </w:p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(товарів, робіт, послуг)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у т.ч.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FD6" w:rsidRDefault="00F50FD6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2000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1F5224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51111,6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B063C" w:rsidRDefault="007E5BFC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63174,8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157D1" w:rsidRDefault="000E239C" w:rsidP="0063129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157D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77203,2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157D1" w:rsidRDefault="000E239C" w:rsidP="0063129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157D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18302,2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157D1" w:rsidRDefault="000E239C" w:rsidP="0063129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157D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19320,3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157D1" w:rsidRDefault="000E239C" w:rsidP="0063129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157D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19991,6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157D1" w:rsidRDefault="000E239C" w:rsidP="00C81335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157D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19589,0</w:t>
            </w:r>
          </w:p>
        </w:tc>
      </w:tr>
      <w:tr w:rsidR="002973DA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-доходи від основної діяльності </w:t>
            </w:r>
            <w:r w:rsidR="00C94666"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(розшифрувати)</w:t>
            </w:r>
          </w:p>
          <w:p w:rsidR="00C94666" w:rsidRDefault="00C94666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 водопостачання</w:t>
            </w:r>
          </w:p>
          <w:p w:rsidR="00C94666" w:rsidRPr="009F5B44" w:rsidRDefault="00C94666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- водовідведення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FD6" w:rsidRDefault="00F50FD6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9F18A8" w:rsidRDefault="009F18A8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2001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4D29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27441,5</w:t>
            </w:r>
          </w:p>
          <w:p w:rsidR="00D87A27" w:rsidRPr="00C94666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23670,1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1456" w:rsidRDefault="0042765A" w:rsidP="00615059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34431,5</w:t>
            </w:r>
          </w:p>
          <w:p w:rsidR="0042765A" w:rsidRPr="00EB063C" w:rsidRDefault="0042765A" w:rsidP="00615059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28743,3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F5A" w:rsidRDefault="000E239C" w:rsidP="00631291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41435,5</w:t>
            </w:r>
          </w:p>
          <w:p w:rsidR="000E239C" w:rsidRPr="003E2324" w:rsidRDefault="000E239C" w:rsidP="00631291">
            <w:pPr>
              <w:pStyle w:val="af3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35767,7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F5A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9791,5</w:t>
            </w:r>
          </w:p>
          <w:p w:rsidR="000E239C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8510,8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F5A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10367,3</w:t>
            </w:r>
          </w:p>
          <w:p w:rsidR="000E239C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8952,9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F5A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10747,0</w:t>
            </w:r>
          </w:p>
          <w:p w:rsidR="000E239C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9244,6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7F5A" w:rsidRDefault="000E239C" w:rsidP="0063129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10529,6</w:t>
            </w:r>
          </w:p>
          <w:p w:rsidR="000E239C" w:rsidRPr="003E2324" w:rsidRDefault="000E239C" w:rsidP="0063129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9059,4</w:t>
            </w:r>
          </w:p>
        </w:tc>
      </w:tr>
      <w:tr w:rsidR="002973DA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-дохід з місцевого бюджету за цільовими програмами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2002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C94666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B063C" w:rsidRDefault="0042765A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</w:tr>
      <w:tr w:rsidR="002973DA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-субвенції з міського бюджету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2003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C94666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EB063C" w:rsidRDefault="0042765A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0E239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</w:tr>
      <w:tr w:rsidR="00AD20DF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Собівартість реалізованої продукції (товарів, робіт, послуг)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0FD6" w:rsidRDefault="00F50FD6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38135,6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B063C" w:rsidRDefault="0042765A" w:rsidP="00940DA5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45390,1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157D1" w:rsidRDefault="000351DF" w:rsidP="00A9184B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56169,2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157D1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13297,5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157D1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13956,8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157D1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14385,6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C670EF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14529,2</w:t>
            </w:r>
          </w:p>
        </w:tc>
      </w:tr>
      <w:tr w:rsidR="00AD20DF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0DF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Валовий:</w:t>
            </w:r>
          </w:p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прибуток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2090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12976,0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EB063C" w:rsidRDefault="0042765A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17784,7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  <w:t>21034,0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  <w:t>5004,7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  <w:t>5363,5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  <w:t>5606,0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0351DF" w:rsidP="00BF7F6F">
            <w:pPr>
              <w:pStyle w:val="af3"/>
              <w:jc w:val="center"/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385623" w:themeColor="accent6" w:themeShade="80"/>
                <w:sz w:val="20"/>
                <w:szCs w:val="20"/>
                <w:lang w:val="uk-UA" w:eastAsia="uk-UA"/>
              </w:rPr>
              <w:t>5059,8</w:t>
            </w:r>
          </w:p>
        </w:tc>
      </w:tr>
      <w:tr w:rsidR="00AD20DF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збиток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20DF" w:rsidRPr="009F5B44" w:rsidRDefault="00AD20DF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2095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1F5224" w:rsidRDefault="00AD20DF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9F5B4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0DF" w:rsidRPr="003E2324" w:rsidRDefault="00AD20D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2973DA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Інші операційні доходи у т.ч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2120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1F5224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2978,8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E5BFC" w:rsidRDefault="007E5BFC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E5BFC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2703,3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921EF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921EF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6157,3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921EF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921EF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1234,6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921EF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921EF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1511,9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921EF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921EF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1647,9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7921EF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7921EF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1762,9</w:t>
            </w:r>
          </w:p>
        </w:tc>
      </w:tr>
      <w:tr w:rsidR="00B518C5" w:rsidRPr="00746B0C" w:rsidTr="002D5889">
        <w:trPr>
          <w:gridAfter w:val="10"/>
          <w:wAfter w:w="6685" w:type="dxa"/>
          <w:trHeight w:val="1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8C5" w:rsidRDefault="00B518C5" w:rsidP="00B518C5">
            <w:pPr>
              <w:pStyle w:val="af3"/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платні послуги, з них: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8C5" w:rsidRPr="009F5B44" w:rsidRDefault="00B518C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2121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DD3EAE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2978,8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Default="007E5BF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2703,3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6157,3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1234,6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1511,9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1647,9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1762,9</w:t>
            </w:r>
          </w:p>
        </w:tc>
      </w:tr>
      <w:tr w:rsidR="002973DA" w:rsidRPr="00746B0C" w:rsidTr="002D5889">
        <w:trPr>
          <w:gridAfter w:val="10"/>
          <w:wAfter w:w="6685" w:type="dxa"/>
          <w:trHeight w:val="15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9F5B44" w:rsidRDefault="00C94666" w:rsidP="00B518C5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внутрянка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D3EAE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1150,7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083A2F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1244,0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2410,8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533,7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596,7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632,7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647,7</w:t>
            </w:r>
          </w:p>
        </w:tc>
      </w:tr>
      <w:tr w:rsidR="006C4F02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F02" w:rsidRPr="009F5B44" w:rsidRDefault="006C4F02" w:rsidP="00B518C5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повірка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F02" w:rsidRPr="009F5B44" w:rsidRDefault="006C4F02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DD3EAE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114,3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083A2F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192,2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645</w:t>
            </w:r>
            <w:r w:rsidR="007921EF">
              <w:rPr>
                <w:rFonts w:ascii="Times New Roman" w:hAnsi="Times New Roman"/>
                <w:sz w:val="20"/>
                <w:szCs w:val="20"/>
                <w:lang w:val="uk-UA" w:eastAsia="uk-UA"/>
              </w:rPr>
              <w:t>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153,6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163,8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163,8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4F02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163,8</w:t>
            </w:r>
          </w:p>
        </w:tc>
      </w:tr>
      <w:tr w:rsidR="002973DA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3DA" w:rsidRPr="009F5B44" w:rsidRDefault="00C94666" w:rsidP="00B518C5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інш</w:t>
            </w:r>
            <w:r w:rsidR="00B518C5">
              <w:rPr>
                <w:rFonts w:ascii="Times New Roman" w:hAnsi="Times New Roman"/>
                <w:sz w:val="20"/>
                <w:szCs w:val="20"/>
                <w:lang w:val="uk-UA"/>
              </w:rPr>
              <w:t>і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73DA" w:rsidRPr="009F5B44" w:rsidRDefault="002973DA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DD3EAE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1713,8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D7282" w:rsidRDefault="007E5BF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1267,1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3101,5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547,3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751,4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851,4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73DA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951,4</w:t>
            </w:r>
          </w:p>
        </w:tc>
      </w:tr>
      <w:tr w:rsidR="00B518C5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8C5" w:rsidRDefault="00B518C5" w:rsidP="006C4F02">
            <w:pPr>
              <w:pStyle w:val="af3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оренда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8C5" w:rsidRPr="009F5B44" w:rsidRDefault="00B518C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2122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403724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</w:tr>
      <w:tr w:rsidR="00B518C5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8C5" w:rsidRDefault="00B518C5" w:rsidP="006C4F02">
            <w:pPr>
              <w:pStyle w:val="af3"/>
              <w:numPr>
                <w:ilvl w:val="0"/>
                <w:numId w:val="18"/>
              </w:num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інше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518C5" w:rsidRPr="009F5B44" w:rsidRDefault="00B518C5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2123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Default="00D87A27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8C5" w:rsidRPr="003E2324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</w:tr>
      <w:tr w:rsidR="001F5224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5224" w:rsidRPr="009F5B44" w:rsidRDefault="001F5224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Адміністративні витрати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F5224" w:rsidRPr="009F5B44" w:rsidRDefault="001F5224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2130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4311,8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EB063C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5079,1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0F374F" w:rsidRDefault="0084726B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6002,2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3E2324" w:rsidRDefault="0084726B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1384,0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3E2324" w:rsidRDefault="0084726B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1539,4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3E2324" w:rsidRDefault="0084726B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1539,4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5224" w:rsidRPr="003E2324" w:rsidRDefault="0084726B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1539,3</w:t>
            </w:r>
          </w:p>
        </w:tc>
      </w:tr>
      <w:tr w:rsidR="009410A0" w:rsidRPr="00746B0C" w:rsidTr="003E78CF">
        <w:trPr>
          <w:gridAfter w:val="1"/>
          <w:wAfter w:w="172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Витрати на збут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2496,4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B063C" w:rsidRDefault="00314B05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2433,3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AB6CD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2425,6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CD0" w:rsidP="000063F2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516,7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CD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603,9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CD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652,4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32770" w:rsidRDefault="00AB6CD0" w:rsidP="00B44301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652,7</w:t>
            </w:r>
          </w:p>
        </w:tc>
        <w:tc>
          <w:tcPr>
            <w:tcW w:w="992" w:type="dxa"/>
            <w:gridSpan w:val="3"/>
            <w:vAlign w:val="center"/>
          </w:tcPr>
          <w:p w:rsidR="009410A0" w:rsidRPr="00EB063C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9410A0" w:rsidRPr="00746B0C" w:rsidTr="003E78CF">
        <w:trPr>
          <w:gridAfter w:val="1"/>
          <w:wAfter w:w="172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Інші операційні витрати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2180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87A27" w:rsidRDefault="00D87A27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D87A27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4055,7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D7282" w:rsidRDefault="0042765A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4277,3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C4638E" w:rsidRDefault="008D5B81" w:rsidP="00BF7F6F">
            <w:pPr>
              <w:pStyle w:val="af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4599,2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148CB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1077,8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148CB" w:rsidRDefault="00AB67A9" w:rsidP="000351D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1144,9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148CB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1182,8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148CB" w:rsidRDefault="00AB67A9" w:rsidP="00B44301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1193,7</w:t>
            </w:r>
          </w:p>
        </w:tc>
        <w:tc>
          <w:tcPr>
            <w:tcW w:w="992" w:type="dxa"/>
            <w:gridSpan w:val="3"/>
            <w:vAlign w:val="center"/>
          </w:tcPr>
          <w:p w:rsidR="009410A0" w:rsidRPr="00EB063C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vAlign w:val="center"/>
          </w:tcPr>
          <w:p w:rsidR="009410A0" w:rsidRPr="003E2324" w:rsidRDefault="009410A0" w:rsidP="00B44301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Фінансовий результат від операційної діяльності:</w:t>
            </w:r>
          </w:p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прибуток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2190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45256E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45256E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5090,9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42765A" w:rsidRDefault="0042765A" w:rsidP="0042765A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8698,3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148CB" w:rsidRDefault="00964E93" w:rsidP="008D5B8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</w:t>
            </w:r>
            <w:r w:rsidR="008D5B81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4164,3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3260,8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3587,2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3879,3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A55798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3437,0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збиток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2195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45256E" w:rsidRDefault="009410A0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20CF2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Інші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фінансові 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доходи </w:t>
            </w:r>
          </w:p>
          <w:p w:rsidR="009410A0" w:rsidRPr="009F5B44" w:rsidRDefault="009410A0" w:rsidP="00C94666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(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курсові різниці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)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AD20DF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45256E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 w:rsidRPr="0045256E"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14360,3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D3EAE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6900,1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2324" w:rsidRDefault="00E157D1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Default="009410A0" w:rsidP="00C94666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Інші доходи  </w:t>
            </w:r>
          </w:p>
          <w:p w:rsidR="009410A0" w:rsidRPr="009F5B44" w:rsidRDefault="009410A0" w:rsidP="00C94666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(амортизація за державні чи ін. кошти)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2240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32770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1508,9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D3EAE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1320,3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E157D1" w:rsidP="00BF7F6F">
            <w:pPr>
              <w:pStyle w:val="af3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1144,8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AB67A9" w:rsidP="00BF7F6F">
            <w:pPr>
              <w:pStyle w:val="af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  <w:t>286,2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AB67A9" w:rsidP="00BF7F6F">
            <w:pPr>
              <w:pStyle w:val="af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  <w:t>286,2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AB67A9" w:rsidP="00BF7F6F">
            <w:pPr>
              <w:pStyle w:val="af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  <w:t>286,2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AB67A9" w:rsidP="00BF7F6F">
            <w:pPr>
              <w:pStyle w:val="af3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uk-UA" w:eastAsia="uk-UA"/>
              </w:rPr>
              <w:t>286,2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AD20DF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Фінансові витрати (розшифрувати)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1F5224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3238,7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D3EAE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2032,4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F374F" w:rsidRDefault="00E157D1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709,0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77FAE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964E93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472,4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77FAE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77FAE" w:rsidRDefault="00964E93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236,6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Інші витрати</w:t>
            </w: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2270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32770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32485,2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A23DA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A23DA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6416,3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C4638E" w:rsidRDefault="000351DF" w:rsidP="00BD7E7A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</w:t>
            </w:r>
            <w:r w:rsidR="00BD7E7A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23</w:t>
            </w: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06,4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1500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AB67A9" w:rsidP="00907393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4903,1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AB67A9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4903,3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Фінансовий результат до оподаткування</w:t>
            </w:r>
          </w:p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прибуток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2290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44D29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40DA5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8470,0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8D5B81" w:rsidP="008D5B8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2293,7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2047,0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3165,5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D67BDA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512681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збиток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2295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14892,5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20CF2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9410A0" w:rsidP="008D5B8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907393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1502,1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1416,9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512681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Витрати (дохід) з податку на прибуток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44D29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A23DA" w:rsidRDefault="00FA23DA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FA23DA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1524,6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8D5B81" w:rsidP="008D5B81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412,9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368,5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E524F4" w:rsidP="00FF0AA8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-270,4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569,8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06732E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-255,0</w:t>
            </w:r>
          </w:p>
        </w:tc>
      </w:tr>
      <w:tr w:rsidR="009410A0" w:rsidRPr="00746B0C" w:rsidTr="002D5889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Default="009410A0" w:rsidP="00512681">
            <w:pPr>
              <w:pStyle w:val="af3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Чистий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фінансовий результат:</w:t>
            </w:r>
            <w:r w:rsidRPr="009F5B4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</w:t>
            </w:r>
          </w:p>
          <w:p w:rsidR="009410A0" w:rsidRPr="009F5B44" w:rsidRDefault="009410A0" w:rsidP="00512681">
            <w:pPr>
              <w:pStyle w:val="af3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прибуток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2350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44D29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40DA5" w:rsidRDefault="00FA23DA" w:rsidP="00940DA5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6945,4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FF0AA8" w:rsidRDefault="008D5B81" w:rsidP="00A618FC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1808,8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1678,5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2595,7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</w:p>
        </w:tc>
      </w:tr>
      <w:tr w:rsidR="009410A0" w:rsidRPr="00746B0C" w:rsidTr="002D5889">
        <w:trPr>
          <w:gridAfter w:val="10"/>
          <w:wAfter w:w="6685" w:type="dxa"/>
          <w:trHeight w:val="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512681" w:rsidRDefault="009410A0" w:rsidP="002973DA">
            <w:pPr>
              <w:pStyle w:val="af3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збиток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512681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2355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14892,5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220CF2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A9184B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highlight w:val="yellow"/>
                <w:lang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FF0AA8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1231,7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E524F4" w:rsidRDefault="00E524F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E524F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1161,9</w:t>
            </w:r>
          </w:p>
        </w:tc>
      </w:tr>
      <w:tr w:rsidR="009410A0" w:rsidRPr="00746B0C" w:rsidTr="002D5889">
        <w:trPr>
          <w:gridAfter w:val="10"/>
          <w:wAfter w:w="6685" w:type="dxa"/>
          <w:trHeight w:val="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b/>
                <w:sz w:val="20"/>
                <w:szCs w:val="20"/>
              </w:rPr>
            </w:pPr>
            <w:r w:rsidRPr="009F5B44">
              <w:rPr>
                <w:rFonts w:ascii="Times New Roman" w:hAnsi="Times New Roman"/>
                <w:b/>
                <w:sz w:val="20"/>
                <w:szCs w:val="20"/>
              </w:rPr>
              <w:t xml:space="preserve">Елементи операційних витрат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45256E" w:rsidRDefault="009410A0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F5B4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A9184B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eastAsia="uk-UA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F5B4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F5B4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F5B4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F5B44" w:rsidRDefault="009410A0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</w:tr>
      <w:tr w:rsidR="009410A0" w:rsidRPr="00746B0C" w:rsidTr="009410A0">
        <w:trPr>
          <w:gridAfter w:val="10"/>
          <w:wAfter w:w="6685" w:type="dxa"/>
          <w:trHeight w:val="12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Матеріальні затрати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2500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13070,9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A653A4" w:rsidRDefault="007E5BFC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 w:rsidRPr="00A653A4">
              <w:rPr>
                <w:rFonts w:ascii="Times New Roman" w:hAnsi="Times New Roman"/>
                <w:sz w:val="20"/>
                <w:szCs w:val="20"/>
                <w:lang w:val="uk-UA" w:eastAsia="uk-UA"/>
              </w:rPr>
              <w:t>15413,1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19706,3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4933,0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4928,7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4962,5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4882,1</w:t>
            </w:r>
          </w:p>
        </w:tc>
      </w:tr>
      <w:tr w:rsidR="009410A0" w:rsidRPr="00746B0C" w:rsidTr="009410A0">
        <w:trPr>
          <w:gridAfter w:val="10"/>
          <w:wAfter w:w="6685" w:type="dxa"/>
          <w:trHeight w:val="1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Витрати на оплату праці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23767,4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A653A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28872,1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7F0829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34296,3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4B2DC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7777,9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B36411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8510,0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8919,7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9088,7</w:t>
            </w:r>
          </w:p>
        </w:tc>
      </w:tr>
      <w:tr w:rsidR="009410A0" w:rsidRPr="00746B0C" w:rsidTr="009410A0">
        <w:trPr>
          <w:gridAfter w:val="10"/>
          <w:wAfter w:w="6685" w:type="dxa"/>
          <w:trHeight w:val="1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Відрахування на соціальні заходи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5067,7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A653A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6110,5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952320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7545,0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1711,2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1872,1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1962,3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1999,4</w:t>
            </w:r>
          </w:p>
        </w:tc>
      </w:tr>
      <w:tr w:rsidR="009410A0" w:rsidRPr="00746B0C" w:rsidTr="009410A0">
        <w:trPr>
          <w:gridAfter w:val="10"/>
          <w:wAfter w:w="6685" w:type="dxa"/>
          <w:trHeight w:val="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Амортизація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2515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1931,3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A653A4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2275,9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2398,7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599,6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599,7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599,6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7F0829" w:rsidRDefault="007921EF" w:rsidP="00BF7F6F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uk-UA"/>
              </w:rPr>
              <w:t>599,8</w:t>
            </w:r>
          </w:p>
        </w:tc>
      </w:tr>
      <w:tr w:rsidR="009410A0" w:rsidRPr="00746B0C" w:rsidTr="009410A0">
        <w:trPr>
          <w:gridAfter w:val="10"/>
          <w:wAfter w:w="6685" w:type="dxa"/>
          <w:trHeight w:val="1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>Інші операційні витрати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2520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37776,1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322B74" w:rsidP="00940DA5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6554,3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3879,7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954,4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984,4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956,0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 w:eastAsia="uk-UA"/>
              </w:rPr>
              <w:t>984,9</w:t>
            </w:r>
          </w:p>
        </w:tc>
      </w:tr>
      <w:tr w:rsidR="009410A0" w:rsidRPr="00746B0C" w:rsidTr="002D5889">
        <w:trPr>
          <w:gridAfter w:val="10"/>
          <w:wAfter w:w="6685" w:type="dxa"/>
          <w:trHeight w:val="1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9F5B44">
              <w:rPr>
                <w:rFonts w:ascii="Times New Roman" w:hAnsi="Times New Roman"/>
                <w:sz w:val="20"/>
                <w:szCs w:val="20"/>
              </w:rPr>
              <w:t xml:space="preserve">Разом 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10A0" w:rsidRPr="009F5B44" w:rsidRDefault="009410A0" w:rsidP="002973DA">
            <w:pPr>
              <w:pStyle w:val="af3"/>
              <w:rPr>
                <w:rFonts w:ascii="Times New Roman" w:hAnsi="Times New Roman"/>
                <w:color w:val="0070C0"/>
                <w:sz w:val="20"/>
                <w:szCs w:val="20"/>
                <w:lang w:val="uk-UA"/>
              </w:rPr>
            </w:pPr>
            <w:r w:rsidRPr="009F5B44">
              <w:rPr>
                <w:rFonts w:ascii="Times New Roman" w:hAnsi="Times New Roman"/>
                <w:sz w:val="20"/>
                <w:szCs w:val="20"/>
                <w:lang w:val="uk-UA"/>
              </w:rPr>
              <w:t>2550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45256E" w:rsidP="00BF7F6F">
            <w:pPr>
              <w:pStyle w:val="af3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uk-UA"/>
              </w:rPr>
              <w:t>81613,4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B4FF8" w:rsidRDefault="00322B74" w:rsidP="00940DA5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59225,9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3E53DC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67826,0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15976,1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16894,9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17400,1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10A0" w:rsidRPr="00952320" w:rsidRDefault="007921EF" w:rsidP="00BF7F6F">
            <w:pPr>
              <w:pStyle w:val="af3"/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  <w:t>17554,9</w:t>
            </w:r>
          </w:p>
        </w:tc>
      </w:tr>
      <w:tr w:rsidR="009410A0" w:rsidRPr="00746B0C" w:rsidTr="002D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1063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10A0" w:rsidRPr="006A25BA" w:rsidRDefault="009410A0" w:rsidP="006C0709">
            <w:pPr>
              <w:ind w:firstLine="1725"/>
              <w:jc w:val="right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10A0" w:rsidRPr="00952320" w:rsidRDefault="009410A0" w:rsidP="006C0709">
            <w:pPr>
              <w:jc w:val="right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4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10A0" w:rsidRPr="006A25BA" w:rsidRDefault="009410A0" w:rsidP="006C0709">
            <w:pPr>
              <w:ind w:firstLine="595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10A0" w:rsidRPr="00746B0C" w:rsidRDefault="009410A0" w:rsidP="006C0709">
            <w:pPr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  <w:tc>
          <w:tcPr>
            <w:tcW w:w="3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9410A0" w:rsidRPr="00746B0C" w:rsidRDefault="009410A0" w:rsidP="009A1F97">
            <w:pPr>
              <w:ind w:left="-87"/>
              <w:rPr>
                <w:rFonts w:ascii="Times New Roman" w:hAnsi="Times New Roman"/>
                <w:sz w:val="28"/>
                <w:szCs w:val="28"/>
                <w:lang w:eastAsia="uk-UA"/>
              </w:rPr>
            </w:pPr>
          </w:p>
        </w:tc>
      </w:tr>
      <w:tr w:rsidR="009410A0" w:rsidRPr="00746B0C" w:rsidTr="002D588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9"/>
          <w:wAfter w:w="6597" w:type="dxa"/>
          <w:trHeight w:val="375"/>
        </w:trPr>
        <w:tc>
          <w:tcPr>
            <w:tcW w:w="1072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9410A0" w:rsidRPr="00746B0C" w:rsidRDefault="009410A0" w:rsidP="006C0709">
            <w:pPr>
              <w:jc w:val="center"/>
              <w:rPr>
                <w:rFonts w:ascii="Times New Roman" w:hAnsi="Times New Roman"/>
                <w:sz w:val="16"/>
                <w:szCs w:val="16"/>
                <w:lang w:eastAsia="uk-UA"/>
              </w:rPr>
            </w:pPr>
          </w:p>
        </w:tc>
      </w:tr>
    </w:tbl>
    <w:p w:rsidR="002973DA" w:rsidRDefault="002D5889" w:rsidP="00A65579">
      <w:pPr>
        <w:shd w:val="clear" w:color="auto" w:fill="FFFFFF"/>
        <w:spacing w:after="270"/>
        <w:ind w:right="-7785"/>
        <w:contextualSpacing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 xml:space="preserve">Начальник </w:t>
      </w:r>
      <w:r w:rsidR="00A65579">
        <w:rPr>
          <w:rFonts w:ascii="Times New Roman" w:hAnsi="Times New Roman"/>
          <w:sz w:val="24"/>
          <w:szCs w:val="24"/>
          <w:lang w:eastAsia="ar-SA"/>
        </w:rPr>
        <w:t xml:space="preserve">КП </w:t>
      </w:r>
      <w:r>
        <w:rPr>
          <w:rFonts w:ascii="Times New Roman" w:hAnsi="Times New Roman"/>
          <w:sz w:val="24"/>
          <w:szCs w:val="24"/>
          <w:lang w:eastAsia="ar-SA"/>
        </w:rPr>
        <w:t xml:space="preserve"> «Нововолинськводокана</w:t>
      </w:r>
      <w:r w:rsidR="00B86BC2">
        <w:rPr>
          <w:rFonts w:ascii="Times New Roman" w:hAnsi="Times New Roman"/>
          <w:sz w:val="24"/>
          <w:szCs w:val="24"/>
          <w:lang w:eastAsia="ar-SA"/>
        </w:rPr>
        <w:t>л</w:t>
      </w:r>
      <w:r>
        <w:rPr>
          <w:rFonts w:ascii="Times New Roman" w:hAnsi="Times New Roman"/>
          <w:sz w:val="24"/>
          <w:szCs w:val="24"/>
          <w:lang w:eastAsia="ar-SA"/>
        </w:rPr>
        <w:t>»</w:t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="00A65579">
        <w:rPr>
          <w:rFonts w:ascii="Times New Roman" w:hAnsi="Times New Roman"/>
          <w:sz w:val="24"/>
          <w:szCs w:val="24"/>
          <w:lang w:eastAsia="ar-SA"/>
        </w:rPr>
        <w:t>Б</w:t>
      </w:r>
      <w:r>
        <w:rPr>
          <w:rFonts w:ascii="Times New Roman" w:hAnsi="Times New Roman"/>
          <w:sz w:val="24"/>
          <w:szCs w:val="24"/>
          <w:lang w:eastAsia="ar-SA"/>
        </w:rPr>
        <w:t>.В.</w:t>
      </w:r>
      <w:r w:rsidR="00A65579">
        <w:rPr>
          <w:rFonts w:ascii="Times New Roman" w:hAnsi="Times New Roman"/>
          <w:sz w:val="24"/>
          <w:szCs w:val="24"/>
          <w:lang w:eastAsia="ar-SA"/>
        </w:rPr>
        <w:t xml:space="preserve"> Мигович</w:t>
      </w:r>
    </w:p>
    <w:p w:rsidR="002D5889" w:rsidRDefault="002D5889" w:rsidP="002D5889">
      <w:pPr>
        <w:tabs>
          <w:tab w:val="left" w:pos="4219"/>
          <w:tab w:val="left" w:pos="4928"/>
          <w:tab w:val="left" w:pos="5779"/>
        </w:tabs>
        <w:ind w:left="-34"/>
        <w:rPr>
          <w:rFonts w:ascii="Times New Roman" w:hAnsi="Times New Roman"/>
          <w:sz w:val="24"/>
          <w:szCs w:val="24"/>
          <w:lang w:eastAsia="ar-SA"/>
        </w:rPr>
      </w:pPr>
    </w:p>
    <w:p w:rsidR="002D5889" w:rsidRDefault="002D5889" w:rsidP="002D5889">
      <w:pPr>
        <w:tabs>
          <w:tab w:val="left" w:pos="4219"/>
          <w:tab w:val="left" w:pos="4928"/>
          <w:tab w:val="left" w:pos="5779"/>
        </w:tabs>
        <w:ind w:left="-34"/>
        <w:rPr>
          <w:rFonts w:ascii="Times New Roman" w:hAnsi="Times New Roman"/>
          <w:sz w:val="24"/>
          <w:szCs w:val="24"/>
          <w:lang w:eastAsia="ar-SA"/>
        </w:rPr>
      </w:pPr>
    </w:p>
    <w:p w:rsidR="002D5889" w:rsidRDefault="002D5889" w:rsidP="002D5889">
      <w:pPr>
        <w:tabs>
          <w:tab w:val="left" w:pos="4219"/>
          <w:tab w:val="left" w:pos="4928"/>
          <w:tab w:val="left" w:pos="5779"/>
        </w:tabs>
        <w:ind w:left="-34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4"/>
          <w:szCs w:val="24"/>
          <w:lang w:eastAsia="ar-SA"/>
        </w:rPr>
        <w:t>Головний бухгалтер</w:t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>
        <w:rPr>
          <w:rFonts w:ascii="Times New Roman" w:hAnsi="Times New Roman"/>
          <w:sz w:val="24"/>
          <w:szCs w:val="24"/>
          <w:lang w:eastAsia="ar-SA"/>
        </w:rPr>
        <w:tab/>
      </w:r>
      <w:r w:rsidR="00A65579">
        <w:rPr>
          <w:rFonts w:ascii="Times New Roman" w:hAnsi="Times New Roman"/>
          <w:sz w:val="24"/>
          <w:szCs w:val="24"/>
          <w:lang w:eastAsia="ar-SA"/>
        </w:rPr>
        <w:t xml:space="preserve">                       </w:t>
      </w:r>
      <w:r>
        <w:rPr>
          <w:rFonts w:ascii="Times New Roman" w:hAnsi="Times New Roman"/>
          <w:sz w:val="24"/>
          <w:szCs w:val="24"/>
          <w:lang w:eastAsia="ar-SA"/>
        </w:rPr>
        <w:tab/>
        <w:t>О.М. Кіндій</w:t>
      </w:r>
    </w:p>
    <w:sectPr w:rsidR="002D5889" w:rsidSect="00403724">
      <w:pgSz w:w="11906" w:h="16838" w:code="9"/>
      <w:pgMar w:top="426" w:right="709" w:bottom="1276" w:left="1633" w:header="142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20BD" w:rsidRDefault="00CB20BD" w:rsidP="00100832">
      <w:pPr>
        <w:pStyle w:val="mid"/>
      </w:pPr>
      <w:r>
        <w:separator/>
      </w:r>
    </w:p>
  </w:endnote>
  <w:endnote w:type="continuationSeparator" w:id="0">
    <w:p w:rsidR="00CB20BD" w:rsidRDefault="00CB20BD" w:rsidP="00100832">
      <w:pPr>
        <w:pStyle w:val="mid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CT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20BD" w:rsidRDefault="00CB20BD" w:rsidP="00100832">
      <w:pPr>
        <w:pStyle w:val="mid"/>
      </w:pPr>
      <w:r>
        <w:separator/>
      </w:r>
    </w:p>
  </w:footnote>
  <w:footnote w:type="continuationSeparator" w:id="0">
    <w:p w:rsidR="00CB20BD" w:rsidRDefault="00CB20BD" w:rsidP="00100832">
      <w:pPr>
        <w:pStyle w:val="mid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1885" w:hanging="1176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0"/>
      <w:numFmt w:val="bullet"/>
      <w:lvlText w:val="-"/>
      <w:lvlJc w:val="left"/>
      <w:pPr>
        <w:tabs>
          <w:tab w:val="num" w:pos="-141"/>
        </w:tabs>
        <w:ind w:left="928" w:hanging="360"/>
      </w:pPr>
      <w:rPr>
        <w:rFonts w:ascii="Times New Roman" w:hAnsi="Times New Roman" w:cs="Times New Roman"/>
        <w:sz w:val="28"/>
      </w:rPr>
    </w:lvl>
    <w:lvl w:ilvl="1">
      <w:start w:val="1"/>
      <w:numFmt w:val="bullet"/>
      <w:lvlText w:val="o"/>
      <w:lvlJc w:val="left"/>
      <w:pPr>
        <w:tabs>
          <w:tab w:val="num" w:pos="-141"/>
        </w:tabs>
        <w:ind w:left="16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41"/>
        </w:tabs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-141"/>
        </w:tabs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-141"/>
        </w:tabs>
        <w:ind w:left="38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141"/>
        </w:tabs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-141"/>
        </w:tabs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-141"/>
        </w:tabs>
        <w:ind w:left="59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141"/>
        </w:tabs>
        <w:ind w:left="6688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38AEE278"/>
    <w:name w:val="WWNum4"/>
    <w:lvl w:ilvl="0">
      <w:start w:val="6"/>
      <w:numFmt w:val="decimal"/>
      <w:lvlText w:val="%1."/>
      <w:lvlJc w:val="left"/>
      <w:pPr>
        <w:tabs>
          <w:tab w:val="num" w:pos="0"/>
        </w:tabs>
        <w:ind w:left="10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061A4192"/>
    <w:multiLevelType w:val="hybridMultilevel"/>
    <w:tmpl w:val="92C8AE1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50638F6"/>
    <w:multiLevelType w:val="hybridMultilevel"/>
    <w:tmpl w:val="0F6E2AB0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E0D74"/>
    <w:multiLevelType w:val="hybridMultilevel"/>
    <w:tmpl w:val="5658CE90"/>
    <w:lvl w:ilvl="0" w:tplc="1018A4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C74B3"/>
    <w:multiLevelType w:val="hybridMultilevel"/>
    <w:tmpl w:val="82626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A46A7E"/>
    <w:multiLevelType w:val="hybridMultilevel"/>
    <w:tmpl w:val="0E5ADE86"/>
    <w:lvl w:ilvl="0" w:tplc="49C8D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042245"/>
    <w:multiLevelType w:val="multilevel"/>
    <w:tmpl w:val="E7FC2E54"/>
    <w:lvl w:ilvl="0">
      <w:start w:val="4"/>
      <w:numFmt w:val="decimal"/>
      <w:lvlText w:val="%1."/>
      <w:lvlJc w:val="left"/>
      <w:pPr>
        <w:tabs>
          <w:tab w:val="num" w:pos="2345"/>
        </w:tabs>
        <w:ind w:left="2345" w:hanging="360"/>
      </w:pPr>
    </w:lvl>
    <w:lvl w:ilvl="1" w:tentative="1">
      <w:start w:val="1"/>
      <w:numFmt w:val="decimal"/>
      <w:lvlText w:val="%2."/>
      <w:lvlJc w:val="left"/>
      <w:pPr>
        <w:tabs>
          <w:tab w:val="num" w:pos="3065"/>
        </w:tabs>
        <w:ind w:left="3065" w:hanging="360"/>
      </w:pPr>
    </w:lvl>
    <w:lvl w:ilvl="2" w:tentative="1">
      <w:start w:val="1"/>
      <w:numFmt w:val="decimal"/>
      <w:lvlText w:val="%3."/>
      <w:lvlJc w:val="left"/>
      <w:pPr>
        <w:tabs>
          <w:tab w:val="num" w:pos="3785"/>
        </w:tabs>
        <w:ind w:left="3785" w:hanging="360"/>
      </w:pPr>
    </w:lvl>
    <w:lvl w:ilvl="3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entative="1">
      <w:start w:val="1"/>
      <w:numFmt w:val="decimal"/>
      <w:lvlText w:val="%5."/>
      <w:lvlJc w:val="left"/>
      <w:pPr>
        <w:tabs>
          <w:tab w:val="num" w:pos="5225"/>
        </w:tabs>
        <w:ind w:left="5225" w:hanging="360"/>
      </w:pPr>
    </w:lvl>
    <w:lvl w:ilvl="5" w:tentative="1">
      <w:start w:val="1"/>
      <w:numFmt w:val="decimal"/>
      <w:lvlText w:val="%6."/>
      <w:lvlJc w:val="left"/>
      <w:pPr>
        <w:tabs>
          <w:tab w:val="num" w:pos="5945"/>
        </w:tabs>
        <w:ind w:left="5945" w:hanging="360"/>
      </w:pPr>
    </w:lvl>
    <w:lvl w:ilvl="6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entative="1">
      <w:start w:val="1"/>
      <w:numFmt w:val="decimal"/>
      <w:lvlText w:val="%8."/>
      <w:lvlJc w:val="left"/>
      <w:pPr>
        <w:tabs>
          <w:tab w:val="num" w:pos="7385"/>
        </w:tabs>
        <w:ind w:left="7385" w:hanging="360"/>
      </w:pPr>
    </w:lvl>
    <w:lvl w:ilvl="8" w:tentative="1">
      <w:start w:val="1"/>
      <w:numFmt w:val="decimal"/>
      <w:lvlText w:val="%9."/>
      <w:lvlJc w:val="left"/>
      <w:pPr>
        <w:tabs>
          <w:tab w:val="num" w:pos="8105"/>
        </w:tabs>
        <w:ind w:left="8105" w:hanging="360"/>
      </w:pPr>
    </w:lvl>
  </w:abstractNum>
  <w:abstractNum w:abstractNumId="10" w15:restartNumberingAfterBreak="0">
    <w:nsid w:val="5202586C"/>
    <w:multiLevelType w:val="multilevel"/>
    <w:tmpl w:val="C4E8AC7C"/>
    <w:lvl w:ilvl="0">
      <w:start w:val="10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1" w15:restartNumberingAfterBreak="0">
    <w:nsid w:val="55335932"/>
    <w:multiLevelType w:val="multilevel"/>
    <w:tmpl w:val="3C40F0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DE43F2"/>
    <w:multiLevelType w:val="multilevel"/>
    <w:tmpl w:val="572231FA"/>
    <w:lvl w:ilvl="0">
      <w:start w:val="1"/>
      <w:numFmt w:val="decimal"/>
      <w:lvlText w:val="%1."/>
      <w:lvlJc w:val="left"/>
      <w:pPr>
        <w:ind w:left="1267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602A705D"/>
    <w:multiLevelType w:val="multilevel"/>
    <w:tmpl w:val="BD32B86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467D74"/>
    <w:multiLevelType w:val="multilevel"/>
    <w:tmpl w:val="2FE016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DC31735"/>
    <w:multiLevelType w:val="hybridMultilevel"/>
    <w:tmpl w:val="195E6E9A"/>
    <w:lvl w:ilvl="0" w:tplc="8B8AD012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807E7F"/>
    <w:multiLevelType w:val="hybridMultilevel"/>
    <w:tmpl w:val="BB2E4D1A"/>
    <w:lvl w:ilvl="0" w:tplc="EB8E44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F50776"/>
    <w:multiLevelType w:val="hybridMultilevel"/>
    <w:tmpl w:val="0212ED66"/>
    <w:lvl w:ilvl="0" w:tplc="12B29A4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960" w:hanging="360"/>
      </w:pPr>
    </w:lvl>
    <w:lvl w:ilvl="2" w:tplc="0422001B" w:tentative="1">
      <w:start w:val="1"/>
      <w:numFmt w:val="lowerRoman"/>
      <w:lvlText w:val="%3."/>
      <w:lvlJc w:val="right"/>
      <w:pPr>
        <w:ind w:left="4680" w:hanging="180"/>
      </w:pPr>
    </w:lvl>
    <w:lvl w:ilvl="3" w:tplc="0422000F" w:tentative="1">
      <w:start w:val="1"/>
      <w:numFmt w:val="decimal"/>
      <w:lvlText w:val="%4."/>
      <w:lvlJc w:val="left"/>
      <w:pPr>
        <w:ind w:left="5400" w:hanging="360"/>
      </w:pPr>
    </w:lvl>
    <w:lvl w:ilvl="4" w:tplc="04220019" w:tentative="1">
      <w:start w:val="1"/>
      <w:numFmt w:val="lowerLetter"/>
      <w:lvlText w:val="%5."/>
      <w:lvlJc w:val="left"/>
      <w:pPr>
        <w:ind w:left="6120" w:hanging="360"/>
      </w:pPr>
    </w:lvl>
    <w:lvl w:ilvl="5" w:tplc="0422001B" w:tentative="1">
      <w:start w:val="1"/>
      <w:numFmt w:val="lowerRoman"/>
      <w:lvlText w:val="%6."/>
      <w:lvlJc w:val="right"/>
      <w:pPr>
        <w:ind w:left="6840" w:hanging="180"/>
      </w:pPr>
    </w:lvl>
    <w:lvl w:ilvl="6" w:tplc="0422000F" w:tentative="1">
      <w:start w:val="1"/>
      <w:numFmt w:val="decimal"/>
      <w:lvlText w:val="%7."/>
      <w:lvlJc w:val="left"/>
      <w:pPr>
        <w:ind w:left="7560" w:hanging="360"/>
      </w:pPr>
    </w:lvl>
    <w:lvl w:ilvl="7" w:tplc="04220019" w:tentative="1">
      <w:start w:val="1"/>
      <w:numFmt w:val="lowerLetter"/>
      <w:lvlText w:val="%8."/>
      <w:lvlJc w:val="left"/>
      <w:pPr>
        <w:ind w:left="8280" w:hanging="360"/>
      </w:pPr>
    </w:lvl>
    <w:lvl w:ilvl="8" w:tplc="0422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8" w15:restartNumberingAfterBreak="0">
    <w:nsid w:val="76735FE8"/>
    <w:multiLevelType w:val="hybridMultilevel"/>
    <w:tmpl w:val="EFB21290"/>
    <w:lvl w:ilvl="0" w:tplc="B5CA8612">
      <w:start w:val="1"/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325C8"/>
    <w:multiLevelType w:val="hybridMultilevel"/>
    <w:tmpl w:val="38E2A40C"/>
    <w:lvl w:ilvl="0" w:tplc="E70C73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F26B56"/>
    <w:multiLevelType w:val="hybridMultilevel"/>
    <w:tmpl w:val="FC1EB57A"/>
    <w:lvl w:ilvl="0" w:tplc="7F985F8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2"/>
  </w:num>
  <w:num w:numId="4">
    <w:abstractNumId w:val="19"/>
  </w:num>
  <w:num w:numId="5">
    <w:abstractNumId w:val="15"/>
  </w:num>
  <w:num w:numId="6">
    <w:abstractNumId w:val="7"/>
  </w:num>
  <w:num w:numId="7">
    <w:abstractNumId w:val="11"/>
  </w:num>
  <w:num w:numId="8">
    <w:abstractNumId w:val="9"/>
  </w:num>
  <w:num w:numId="9">
    <w:abstractNumId w:val="14"/>
  </w:num>
  <w:num w:numId="10">
    <w:abstractNumId w:val="10"/>
  </w:num>
  <w:num w:numId="11">
    <w:abstractNumId w:val="13"/>
  </w:num>
  <w:num w:numId="12">
    <w:abstractNumId w:val="0"/>
  </w:num>
  <w:num w:numId="13">
    <w:abstractNumId w:val="18"/>
  </w:num>
  <w:num w:numId="14">
    <w:abstractNumId w:val="17"/>
  </w:num>
  <w:num w:numId="15">
    <w:abstractNumId w:val="3"/>
  </w:num>
  <w:num w:numId="16">
    <w:abstractNumId w:val="2"/>
  </w:num>
  <w:num w:numId="17">
    <w:abstractNumId w:val="1"/>
  </w:num>
  <w:num w:numId="18">
    <w:abstractNumId w:val="6"/>
  </w:num>
  <w:num w:numId="19">
    <w:abstractNumId w:val="8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9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05"/>
    <w:rsid w:val="00000109"/>
    <w:rsid w:val="00001C1E"/>
    <w:rsid w:val="00001C20"/>
    <w:rsid w:val="000045C6"/>
    <w:rsid w:val="000063F2"/>
    <w:rsid w:val="00006596"/>
    <w:rsid w:val="00007389"/>
    <w:rsid w:val="00011930"/>
    <w:rsid w:val="00016BCB"/>
    <w:rsid w:val="000219F2"/>
    <w:rsid w:val="00022B2A"/>
    <w:rsid w:val="00027206"/>
    <w:rsid w:val="00032770"/>
    <w:rsid w:val="00034B98"/>
    <w:rsid w:val="000351DF"/>
    <w:rsid w:val="000371D4"/>
    <w:rsid w:val="0004383C"/>
    <w:rsid w:val="0005249B"/>
    <w:rsid w:val="00060A33"/>
    <w:rsid w:val="00061F6E"/>
    <w:rsid w:val="00065F33"/>
    <w:rsid w:val="0006732E"/>
    <w:rsid w:val="0007083E"/>
    <w:rsid w:val="00071F20"/>
    <w:rsid w:val="00073238"/>
    <w:rsid w:val="000750BD"/>
    <w:rsid w:val="00075F81"/>
    <w:rsid w:val="00082F04"/>
    <w:rsid w:val="00083A2F"/>
    <w:rsid w:val="0008554F"/>
    <w:rsid w:val="00086E0C"/>
    <w:rsid w:val="0009046B"/>
    <w:rsid w:val="0009097A"/>
    <w:rsid w:val="00092EF7"/>
    <w:rsid w:val="0009607E"/>
    <w:rsid w:val="00096C59"/>
    <w:rsid w:val="000A2DD8"/>
    <w:rsid w:val="000A2EE3"/>
    <w:rsid w:val="000B0004"/>
    <w:rsid w:val="000B21A8"/>
    <w:rsid w:val="000C378A"/>
    <w:rsid w:val="000C4A66"/>
    <w:rsid w:val="000D016B"/>
    <w:rsid w:val="000D4A6F"/>
    <w:rsid w:val="000D7330"/>
    <w:rsid w:val="000E05E7"/>
    <w:rsid w:val="000E0F28"/>
    <w:rsid w:val="000E1FB5"/>
    <w:rsid w:val="000E239C"/>
    <w:rsid w:val="000E24D8"/>
    <w:rsid w:val="000E4036"/>
    <w:rsid w:val="000E6991"/>
    <w:rsid w:val="000E7291"/>
    <w:rsid w:val="000F0676"/>
    <w:rsid w:val="000F1A3D"/>
    <w:rsid w:val="000F374F"/>
    <w:rsid w:val="00100832"/>
    <w:rsid w:val="0010251C"/>
    <w:rsid w:val="00106B97"/>
    <w:rsid w:val="00107E42"/>
    <w:rsid w:val="001110BA"/>
    <w:rsid w:val="00111D5E"/>
    <w:rsid w:val="00113EC5"/>
    <w:rsid w:val="00114DAE"/>
    <w:rsid w:val="00124642"/>
    <w:rsid w:val="0012676E"/>
    <w:rsid w:val="00132961"/>
    <w:rsid w:val="00134BE3"/>
    <w:rsid w:val="00134FFF"/>
    <w:rsid w:val="00136B32"/>
    <w:rsid w:val="00136F86"/>
    <w:rsid w:val="00141054"/>
    <w:rsid w:val="0014240D"/>
    <w:rsid w:val="001426F7"/>
    <w:rsid w:val="00142804"/>
    <w:rsid w:val="00143E79"/>
    <w:rsid w:val="001450F2"/>
    <w:rsid w:val="00146111"/>
    <w:rsid w:val="00146A32"/>
    <w:rsid w:val="00151B29"/>
    <w:rsid w:val="00160E9D"/>
    <w:rsid w:val="00163471"/>
    <w:rsid w:val="001700CB"/>
    <w:rsid w:val="00170194"/>
    <w:rsid w:val="001733FB"/>
    <w:rsid w:val="00174AD7"/>
    <w:rsid w:val="00175B8D"/>
    <w:rsid w:val="001779EF"/>
    <w:rsid w:val="00187213"/>
    <w:rsid w:val="00192B4E"/>
    <w:rsid w:val="001A417D"/>
    <w:rsid w:val="001A54D9"/>
    <w:rsid w:val="001A78C8"/>
    <w:rsid w:val="001B1371"/>
    <w:rsid w:val="001B6FB3"/>
    <w:rsid w:val="001B7E0A"/>
    <w:rsid w:val="001C27C0"/>
    <w:rsid w:val="001C5666"/>
    <w:rsid w:val="001C623D"/>
    <w:rsid w:val="001C79BF"/>
    <w:rsid w:val="001D0921"/>
    <w:rsid w:val="001D0C59"/>
    <w:rsid w:val="001E4FF2"/>
    <w:rsid w:val="001F09E9"/>
    <w:rsid w:val="001F2F48"/>
    <w:rsid w:val="001F43FF"/>
    <w:rsid w:val="001F5224"/>
    <w:rsid w:val="001F5A54"/>
    <w:rsid w:val="0020201A"/>
    <w:rsid w:val="00204640"/>
    <w:rsid w:val="00204929"/>
    <w:rsid w:val="002111C0"/>
    <w:rsid w:val="00211603"/>
    <w:rsid w:val="00213112"/>
    <w:rsid w:val="002164BD"/>
    <w:rsid w:val="002168D7"/>
    <w:rsid w:val="00217D01"/>
    <w:rsid w:val="00220707"/>
    <w:rsid w:val="00220CF2"/>
    <w:rsid w:val="00221AB5"/>
    <w:rsid w:val="00222A31"/>
    <w:rsid w:val="002246A6"/>
    <w:rsid w:val="00224D28"/>
    <w:rsid w:val="002258AB"/>
    <w:rsid w:val="00226589"/>
    <w:rsid w:val="00231D24"/>
    <w:rsid w:val="00233383"/>
    <w:rsid w:val="00234502"/>
    <w:rsid w:val="00234C0C"/>
    <w:rsid w:val="0024219C"/>
    <w:rsid w:val="00244D29"/>
    <w:rsid w:val="00245F39"/>
    <w:rsid w:val="0025333E"/>
    <w:rsid w:val="0026567A"/>
    <w:rsid w:val="00280419"/>
    <w:rsid w:val="00281A0C"/>
    <w:rsid w:val="00285C8F"/>
    <w:rsid w:val="00286385"/>
    <w:rsid w:val="00286450"/>
    <w:rsid w:val="00286679"/>
    <w:rsid w:val="00294D23"/>
    <w:rsid w:val="0029559E"/>
    <w:rsid w:val="002967AE"/>
    <w:rsid w:val="002973DA"/>
    <w:rsid w:val="002A0D53"/>
    <w:rsid w:val="002A3BC5"/>
    <w:rsid w:val="002A4088"/>
    <w:rsid w:val="002B2618"/>
    <w:rsid w:val="002B40FD"/>
    <w:rsid w:val="002B48F4"/>
    <w:rsid w:val="002B66E0"/>
    <w:rsid w:val="002B7C52"/>
    <w:rsid w:val="002B7ED1"/>
    <w:rsid w:val="002C1F05"/>
    <w:rsid w:val="002C2D80"/>
    <w:rsid w:val="002D3ACB"/>
    <w:rsid w:val="002D5889"/>
    <w:rsid w:val="002F01FF"/>
    <w:rsid w:val="002F29EA"/>
    <w:rsid w:val="00302A0C"/>
    <w:rsid w:val="0030549A"/>
    <w:rsid w:val="0030609F"/>
    <w:rsid w:val="003137F3"/>
    <w:rsid w:val="00314B05"/>
    <w:rsid w:val="0031609C"/>
    <w:rsid w:val="00322B74"/>
    <w:rsid w:val="0032638A"/>
    <w:rsid w:val="00326439"/>
    <w:rsid w:val="0032775E"/>
    <w:rsid w:val="003342D7"/>
    <w:rsid w:val="003352F6"/>
    <w:rsid w:val="00336DED"/>
    <w:rsid w:val="00342944"/>
    <w:rsid w:val="00344F50"/>
    <w:rsid w:val="00350126"/>
    <w:rsid w:val="00350919"/>
    <w:rsid w:val="003509C6"/>
    <w:rsid w:val="003528BE"/>
    <w:rsid w:val="00352CE3"/>
    <w:rsid w:val="00355596"/>
    <w:rsid w:val="003567B1"/>
    <w:rsid w:val="00356FB9"/>
    <w:rsid w:val="00357B29"/>
    <w:rsid w:val="003609A2"/>
    <w:rsid w:val="00361B51"/>
    <w:rsid w:val="003648D7"/>
    <w:rsid w:val="003662DE"/>
    <w:rsid w:val="00371AAA"/>
    <w:rsid w:val="003779FE"/>
    <w:rsid w:val="00380BDB"/>
    <w:rsid w:val="003834EF"/>
    <w:rsid w:val="00386865"/>
    <w:rsid w:val="00387C57"/>
    <w:rsid w:val="0039160B"/>
    <w:rsid w:val="003965C8"/>
    <w:rsid w:val="0039684A"/>
    <w:rsid w:val="00397FD6"/>
    <w:rsid w:val="003A20E5"/>
    <w:rsid w:val="003A5380"/>
    <w:rsid w:val="003A568F"/>
    <w:rsid w:val="003A5B51"/>
    <w:rsid w:val="003A7B11"/>
    <w:rsid w:val="003B0712"/>
    <w:rsid w:val="003B0C70"/>
    <w:rsid w:val="003B16AF"/>
    <w:rsid w:val="003B1877"/>
    <w:rsid w:val="003B4136"/>
    <w:rsid w:val="003B457D"/>
    <w:rsid w:val="003B50C9"/>
    <w:rsid w:val="003B7AAB"/>
    <w:rsid w:val="003B7EFB"/>
    <w:rsid w:val="003C0114"/>
    <w:rsid w:val="003C3CFC"/>
    <w:rsid w:val="003C50D7"/>
    <w:rsid w:val="003C794C"/>
    <w:rsid w:val="003D3E7C"/>
    <w:rsid w:val="003D5833"/>
    <w:rsid w:val="003D7282"/>
    <w:rsid w:val="003E2324"/>
    <w:rsid w:val="003E3C1D"/>
    <w:rsid w:val="003E430B"/>
    <w:rsid w:val="003E53DC"/>
    <w:rsid w:val="003E575E"/>
    <w:rsid w:val="003E6AC8"/>
    <w:rsid w:val="003F07AC"/>
    <w:rsid w:val="003F0CE3"/>
    <w:rsid w:val="003F218C"/>
    <w:rsid w:val="003F4CA2"/>
    <w:rsid w:val="00402D8D"/>
    <w:rsid w:val="00403724"/>
    <w:rsid w:val="004046EA"/>
    <w:rsid w:val="00404BFD"/>
    <w:rsid w:val="004064DC"/>
    <w:rsid w:val="0040755E"/>
    <w:rsid w:val="00412790"/>
    <w:rsid w:val="0041510C"/>
    <w:rsid w:val="0041643C"/>
    <w:rsid w:val="00421F87"/>
    <w:rsid w:val="00423921"/>
    <w:rsid w:val="00426994"/>
    <w:rsid w:val="0042740C"/>
    <w:rsid w:val="0042765A"/>
    <w:rsid w:val="004312F6"/>
    <w:rsid w:val="00431C33"/>
    <w:rsid w:val="00433C93"/>
    <w:rsid w:val="004358C5"/>
    <w:rsid w:val="00437FDF"/>
    <w:rsid w:val="00440914"/>
    <w:rsid w:val="004422FA"/>
    <w:rsid w:val="00447B3C"/>
    <w:rsid w:val="0045061E"/>
    <w:rsid w:val="0045256E"/>
    <w:rsid w:val="004538ED"/>
    <w:rsid w:val="00463B72"/>
    <w:rsid w:val="00466D21"/>
    <w:rsid w:val="004671E5"/>
    <w:rsid w:val="00467B09"/>
    <w:rsid w:val="004716CC"/>
    <w:rsid w:val="00471BDC"/>
    <w:rsid w:val="00472D2D"/>
    <w:rsid w:val="004731BC"/>
    <w:rsid w:val="004738CF"/>
    <w:rsid w:val="00477A8A"/>
    <w:rsid w:val="0048059D"/>
    <w:rsid w:val="00481747"/>
    <w:rsid w:val="004826C8"/>
    <w:rsid w:val="00483FEB"/>
    <w:rsid w:val="00491056"/>
    <w:rsid w:val="0049258B"/>
    <w:rsid w:val="00492FA0"/>
    <w:rsid w:val="00493C29"/>
    <w:rsid w:val="00495E58"/>
    <w:rsid w:val="004A2F83"/>
    <w:rsid w:val="004A595C"/>
    <w:rsid w:val="004B2DCF"/>
    <w:rsid w:val="004B4392"/>
    <w:rsid w:val="004B4427"/>
    <w:rsid w:val="004B448B"/>
    <w:rsid w:val="004C108C"/>
    <w:rsid w:val="004C24BB"/>
    <w:rsid w:val="004C2622"/>
    <w:rsid w:val="004D6A65"/>
    <w:rsid w:val="004E3CE7"/>
    <w:rsid w:val="004E486F"/>
    <w:rsid w:val="004E5018"/>
    <w:rsid w:val="004F113A"/>
    <w:rsid w:val="004F4DC7"/>
    <w:rsid w:val="004F5120"/>
    <w:rsid w:val="004F6B3F"/>
    <w:rsid w:val="0050703B"/>
    <w:rsid w:val="00507523"/>
    <w:rsid w:val="00512681"/>
    <w:rsid w:val="005130C9"/>
    <w:rsid w:val="00520B7F"/>
    <w:rsid w:val="00522429"/>
    <w:rsid w:val="00525609"/>
    <w:rsid w:val="005274B7"/>
    <w:rsid w:val="00527574"/>
    <w:rsid w:val="005276A7"/>
    <w:rsid w:val="00530A0E"/>
    <w:rsid w:val="00531718"/>
    <w:rsid w:val="005437A4"/>
    <w:rsid w:val="00547F91"/>
    <w:rsid w:val="0055448E"/>
    <w:rsid w:val="005605D2"/>
    <w:rsid w:val="00560DD2"/>
    <w:rsid w:val="00561FC7"/>
    <w:rsid w:val="00563542"/>
    <w:rsid w:val="00566FF0"/>
    <w:rsid w:val="00567E4F"/>
    <w:rsid w:val="0057019D"/>
    <w:rsid w:val="00570CC2"/>
    <w:rsid w:val="005729DD"/>
    <w:rsid w:val="00574760"/>
    <w:rsid w:val="00575FE7"/>
    <w:rsid w:val="00581997"/>
    <w:rsid w:val="00585184"/>
    <w:rsid w:val="005923F8"/>
    <w:rsid w:val="005939F8"/>
    <w:rsid w:val="00594F74"/>
    <w:rsid w:val="00595E09"/>
    <w:rsid w:val="005A1AE5"/>
    <w:rsid w:val="005B1164"/>
    <w:rsid w:val="005B38FC"/>
    <w:rsid w:val="005B4375"/>
    <w:rsid w:val="005B5AF5"/>
    <w:rsid w:val="005B6208"/>
    <w:rsid w:val="005B793C"/>
    <w:rsid w:val="005C0536"/>
    <w:rsid w:val="005C0E79"/>
    <w:rsid w:val="005C5781"/>
    <w:rsid w:val="005C66DC"/>
    <w:rsid w:val="005C6A32"/>
    <w:rsid w:val="005D1068"/>
    <w:rsid w:val="005D644C"/>
    <w:rsid w:val="005E0F92"/>
    <w:rsid w:val="005E4481"/>
    <w:rsid w:val="005F1345"/>
    <w:rsid w:val="005F1553"/>
    <w:rsid w:val="005F26D6"/>
    <w:rsid w:val="005F66C4"/>
    <w:rsid w:val="0060071D"/>
    <w:rsid w:val="006033D9"/>
    <w:rsid w:val="0060495D"/>
    <w:rsid w:val="00611714"/>
    <w:rsid w:val="006147B5"/>
    <w:rsid w:val="00615007"/>
    <w:rsid w:val="00615059"/>
    <w:rsid w:val="00615870"/>
    <w:rsid w:val="0061632E"/>
    <w:rsid w:val="006167E3"/>
    <w:rsid w:val="00622D14"/>
    <w:rsid w:val="00623A1E"/>
    <w:rsid w:val="0062414D"/>
    <w:rsid w:val="00624645"/>
    <w:rsid w:val="00627D86"/>
    <w:rsid w:val="00631291"/>
    <w:rsid w:val="00637D3E"/>
    <w:rsid w:val="00643052"/>
    <w:rsid w:val="00645C84"/>
    <w:rsid w:val="00647883"/>
    <w:rsid w:val="00651B96"/>
    <w:rsid w:val="006570CE"/>
    <w:rsid w:val="006625CE"/>
    <w:rsid w:val="00664A4F"/>
    <w:rsid w:val="00666CD1"/>
    <w:rsid w:val="00667D4D"/>
    <w:rsid w:val="00670635"/>
    <w:rsid w:val="00672032"/>
    <w:rsid w:val="006756C2"/>
    <w:rsid w:val="006812E5"/>
    <w:rsid w:val="00682E50"/>
    <w:rsid w:val="006839DD"/>
    <w:rsid w:val="0068428D"/>
    <w:rsid w:val="006844D7"/>
    <w:rsid w:val="0068530C"/>
    <w:rsid w:val="00687335"/>
    <w:rsid w:val="00693855"/>
    <w:rsid w:val="00696749"/>
    <w:rsid w:val="00696E53"/>
    <w:rsid w:val="006978F0"/>
    <w:rsid w:val="00697FB2"/>
    <w:rsid w:val="006A25BA"/>
    <w:rsid w:val="006A2F53"/>
    <w:rsid w:val="006A2F55"/>
    <w:rsid w:val="006A38A1"/>
    <w:rsid w:val="006A4449"/>
    <w:rsid w:val="006C0709"/>
    <w:rsid w:val="006C4F02"/>
    <w:rsid w:val="006C722A"/>
    <w:rsid w:val="006D13BF"/>
    <w:rsid w:val="006D376D"/>
    <w:rsid w:val="006E3243"/>
    <w:rsid w:val="006E734C"/>
    <w:rsid w:val="00701C5F"/>
    <w:rsid w:val="00710CEE"/>
    <w:rsid w:val="00711B54"/>
    <w:rsid w:val="00713F2A"/>
    <w:rsid w:val="00713F75"/>
    <w:rsid w:val="00720746"/>
    <w:rsid w:val="007226FA"/>
    <w:rsid w:val="00723958"/>
    <w:rsid w:val="007327FC"/>
    <w:rsid w:val="00732957"/>
    <w:rsid w:val="00734FAC"/>
    <w:rsid w:val="007417D6"/>
    <w:rsid w:val="007425E6"/>
    <w:rsid w:val="00746B0C"/>
    <w:rsid w:val="00760FE7"/>
    <w:rsid w:val="0076530B"/>
    <w:rsid w:val="007668B7"/>
    <w:rsid w:val="00770DF9"/>
    <w:rsid w:val="007739ED"/>
    <w:rsid w:val="00773C8E"/>
    <w:rsid w:val="00780A2E"/>
    <w:rsid w:val="00780ADC"/>
    <w:rsid w:val="00783112"/>
    <w:rsid w:val="00783128"/>
    <w:rsid w:val="00787EB3"/>
    <w:rsid w:val="007921EF"/>
    <w:rsid w:val="00792CFF"/>
    <w:rsid w:val="00794137"/>
    <w:rsid w:val="00794962"/>
    <w:rsid w:val="007A130C"/>
    <w:rsid w:val="007A1C92"/>
    <w:rsid w:val="007A39E5"/>
    <w:rsid w:val="007A66F0"/>
    <w:rsid w:val="007A72C2"/>
    <w:rsid w:val="007A7696"/>
    <w:rsid w:val="007B0D41"/>
    <w:rsid w:val="007B2090"/>
    <w:rsid w:val="007B2BC5"/>
    <w:rsid w:val="007B4725"/>
    <w:rsid w:val="007C29DF"/>
    <w:rsid w:val="007C2B8B"/>
    <w:rsid w:val="007C3797"/>
    <w:rsid w:val="007C38E6"/>
    <w:rsid w:val="007C4552"/>
    <w:rsid w:val="007C7A3E"/>
    <w:rsid w:val="007D385D"/>
    <w:rsid w:val="007D3E23"/>
    <w:rsid w:val="007D6FDE"/>
    <w:rsid w:val="007E0AF8"/>
    <w:rsid w:val="007E210A"/>
    <w:rsid w:val="007E3BB8"/>
    <w:rsid w:val="007E3E2D"/>
    <w:rsid w:val="007E548B"/>
    <w:rsid w:val="007E5BFC"/>
    <w:rsid w:val="007E7785"/>
    <w:rsid w:val="007F0829"/>
    <w:rsid w:val="007F109C"/>
    <w:rsid w:val="007F4946"/>
    <w:rsid w:val="007F4C8E"/>
    <w:rsid w:val="00801081"/>
    <w:rsid w:val="00806046"/>
    <w:rsid w:val="00806189"/>
    <w:rsid w:val="0081222E"/>
    <w:rsid w:val="00813EFE"/>
    <w:rsid w:val="0081534F"/>
    <w:rsid w:val="00821885"/>
    <w:rsid w:val="00835143"/>
    <w:rsid w:val="00836B97"/>
    <w:rsid w:val="0084726B"/>
    <w:rsid w:val="00850193"/>
    <w:rsid w:val="008508CF"/>
    <w:rsid w:val="00850ECB"/>
    <w:rsid w:val="0085257D"/>
    <w:rsid w:val="008526BF"/>
    <w:rsid w:val="00861447"/>
    <w:rsid w:val="00861E2B"/>
    <w:rsid w:val="0086477C"/>
    <w:rsid w:val="00867794"/>
    <w:rsid w:val="00873192"/>
    <w:rsid w:val="00881784"/>
    <w:rsid w:val="0088220B"/>
    <w:rsid w:val="00883419"/>
    <w:rsid w:val="00883E33"/>
    <w:rsid w:val="008920C0"/>
    <w:rsid w:val="00894323"/>
    <w:rsid w:val="008A4ECD"/>
    <w:rsid w:val="008A5EBB"/>
    <w:rsid w:val="008B0727"/>
    <w:rsid w:val="008B1DB6"/>
    <w:rsid w:val="008B55ED"/>
    <w:rsid w:val="008B686C"/>
    <w:rsid w:val="008B7C9E"/>
    <w:rsid w:val="008C3C44"/>
    <w:rsid w:val="008C4582"/>
    <w:rsid w:val="008C65C7"/>
    <w:rsid w:val="008D5B81"/>
    <w:rsid w:val="008D6760"/>
    <w:rsid w:val="008E3F73"/>
    <w:rsid w:val="008E5258"/>
    <w:rsid w:val="008F1C72"/>
    <w:rsid w:val="008F1E5B"/>
    <w:rsid w:val="00906E4A"/>
    <w:rsid w:val="00907393"/>
    <w:rsid w:val="00911456"/>
    <w:rsid w:val="00911B89"/>
    <w:rsid w:val="00912EED"/>
    <w:rsid w:val="009145F2"/>
    <w:rsid w:val="00917579"/>
    <w:rsid w:val="009233D8"/>
    <w:rsid w:val="009273AE"/>
    <w:rsid w:val="00934F05"/>
    <w:rsid w:val="0093788B"/>
    <w:rsid w:val="00940DA5"/>
    <w:rsid w:val="009410A0"/>
    <w:rsid w:val="00942E69"/>
    <w:rsid w:val="009446B7"/>
    <w:rsid w:val="00944780"/>
    <w:rsid w:val="00945624"/>
    <w:rsid w:val="00946917"/>
    <w:rsid w:val="00952320"/>
    <w:rsid w:val="00964E93"/>
    <w:rsid w:val="00970FEB"/>
    <w:rsid w:val="00977F79"/>
    <w:rsid w:val="00977FAE"/>
    <w:rsid w:val="00981156"/>
    <w:rsid w:val="0098236A"/>
    <w:rsid w:val="0098288F"/>
    <w:rsid w:val="0098579A"/>
    <w:rsid w:val="0098690F"/>
    <w:rsid w:val="009A1F97"/>
    <w:rsid w:val="009A3D0D"/>
    <w:rsid w:val="009A7643"/>
    <w:rsid w:val="009B1502"/>
    <w:rsid w:val="009B4FF8"/>
    <w:rsid w:val="009B60A4"/>
    <w:rsid w:val="009C18AA"/>
    <w:rsid w:val="009C61CC"/>
    <w:rsid w:val="009C6F7D"/>
    <w:rsid w:val="009D0B49"/>
    <w:rsid w:val="009D4768"/>
    <w:rsid w:val="009D5775"/>
    <w:rsid w:val="009D5EA7"/>
    <w:rsid w:val="009E17C1"/>
    <w:rsid w:val="009E458A"/>
    <w:rsid w:val="009E7F31"/>
    <w:rsid w:val="009F18A8"/>
    <w:rsid w:val="009F2144"/>
    <w:rsid w:val="009F276C"/>
    <w:rsid w:val="009F3AB7"/>
    <w:rsid w:val="009F5B44"/>
    <w:rsid w:val="009F6884"/>
    <w:rsid w:val="00A0315D"/>
    <w:rsid w:val="00A034F1"/>
    <w:rsid w:val="00A06DA8"/>
    <w:rsid w:val="00A06E34"/>
    <w:rsid w:val="00A07571"/>
    <w:rsid w:val="00A21970"/>
    <w:rsid w:val="00A21F60"/>
    <w:rsid w:val="00A23795"/>
    <w:rsid w:val="00A24AEA"/>
    <w:rsid w:val="00A27013"/>
    <w:rsid w:val="00A3453C"/>
    <w:rsid w:val="00A42870"/>
    <w:rsid w:val="00A50C14"/>
    <w:rsid w:val="00A519DF"/>
    <w:rsid w:val="00A55798"/>
    <w:rsid w:val="00A605A3"/>
    <w:rsid w:val="00A613A0"/>
    <w:rsid w:val="00A618FC"/>
    <w:rsid w:val="00A63A83"/>
    <w:rsid w:val="00A653A4"/>
    <w:rsid w:val="00A65579"/>
    <w:rsid w:val="00A65AE7"/>
    <w:rsid w:val="00A7095A"/>
    <w:rsid w:val="00A70E5F"/>
    <w:rsid w:val="00A71E77"/>
    <w:rsid w:val="00A80B44"/>
    <w:rsid w:val="00A81322"/>
    <w:rsid w:val="00A81A4C"/>
    <w:rsid w:val="00A83B14"/>
    <w:rsid w:val="00A85A3E"/>
    <w:rsid w:val="00A85E12"/>
    <w:rsid w:val="00A9184B"/>
    <w:rsid w:val="00A9265D"/>
    <w:rsid w:val="00A92C75"/>
    <w:rsid w:val="00A967CB"/>
    <w:rsid w:val="00AA7FCF"/>
    <w:rsid w:val="00AB1E3B"/>
    <w:rsid w:val="00AB4ACE"/>
    <w:rsid w:val="00AB5165"/>
    <w:rsid w:val="00AB67A9"/>
    <w:rsid w:val="00AB6CD0"/>
    <w:rsid w:val="00AB70CB"/>
    <w:rsid w:val="00AB7717"/>
    <w:rsid w:val="00AC2C52"/>
    <w:rsid w:val="00AC30B6"/>
    <w:rsid w:val="00AC4AD2"/>
    <w:rsid w:val="00AD0DB3"/>
    <w:rsid w:val="00AD20DF"/>
    <w:rsid w:val="00AD4563"/>
    <w:rsid w:val="00AD5007"/>
    <w:rsid w:val="00AE1617"/>
    <w:rsid w:val="00AE16DA"/>
    <w:rsid w:val="00AE4393"/>
    <w:rsid w:val="00AE47BC"/>
    <w:rsid w:val="00AF1D6A"/>
    <w:rsid w:val="00AF2FC9"/>
    <w:rsid w:val="00B07456"/>
    <w:rsid w:val="00B11249"/>
    <w:rsid w:val="00B16BDB"/>
    <w:rsid w:val="00B17578"/>
    <w:rsid w:val="00B21A71"/>
    <w:rsid w:val="00B279D6"/>
    <w:rsid w:val="00B30D88"/>
    <w:rsid w:val="00B36411"/>
    <w:rsid w:val="00B4373D"/>
    <w:rsid w:val="00B44527"/>
    <w:rsid w:val="00B4458C"/>
    <w:rsid w:val="00B46BC1"/>
    <w:rsid w:val="00B4700A"/>
    <w:rsid w:val="00B504A9"/>
    <w:rsid w:val="00B518C5"/>
    <w:rsid w:val="00B51BBA"/>
    <w:rsid w:val="00B5384F"/>
    <w:rsid w:val="00B622CE"/>
    <w:rsid w:val="00B62BA9"/>
    <w:rsid w:val="00B73066"/>
    <w:rsid w:val="00B77453"/>
    <w:rsid w:val="00B77790"/>
    <w:rsid w:val="00B7783A"/>
    <w:rsid w:val="00B80D86"/>
    <w:rsid w:val="00B81017"/>
    <w:rsid w:val="00B8402D"/>
    <w:rsid w:val="00B86BC2"/>
    <w:rsid w:val="00B908FB"/>
    <w:rsid w:val="00B92F5B"/>
    <w:rsid w:val="00B94A75"/>
    <w:rsid w:val="00B961F6"/>
    <w:rsid w:val="00B97BC2"/>
    <w:rsid w:val="00BA0772"/>
    <w:rsid w:val="00BA1B05"/>
    <w:rsid w:val="00BA38B2"/>
    <w:rsid w:val="00BA3963"/>
    <w:rsid w:val="00BA3AE7"/>
    <w:rsid w:val="00BA765D"/>
    <w:rsid w:val="00BB1986"/>
    <w:rsid w:val="00BB1ADF"/>
    <w:rsid w:val="00BB4D58"/>
    <w:rsid w:val="00BB7BFC"/>
    <w:rsid w:val="00BC03BF"/>
    <w:rsid w:val="00BC1103"/>
    <w:rsid w:val="00BC4677"/>
    <w:rsid w:val="00BC49CD"/>
    <w:rsid w:val="00BC6E4B"/>
    <w:rsid w:val="00BD03CC"/>
    <w:rsid w:val="00BD5D70"/>
    <w:rsid w:val="00BD725B"/>
    <w:rsid w:val="00BD7E7A"/>
    <w:rsid w:val="00BD7F14"/>
    <w:rsid w:val="00BE0F7F"/>
    <w:rsid w:val="00BE5401"/>
    <w:rsid w:val="00BE5A56"/>
    <w:rsid w:val="00BF27C1"/>
    <w:rsid w:val="00BF37DD"/>
    <w:rsid w:val="00BF74B5"/>
    <w:rsid w:val="00BF7F6F"/>
    <w:rsid w:val="00C05765"/>
    <w:rsid w:val="00C06F72"/>
    <w:rsid w:val="00C114AB"/>
    <w:rsid w:val="00C1685C"/>
    <w:rsid w:val="00C2202D"/>
    <w:rsid w:val="00C25EDC"/>
    <w:rsid w:val="00C31DC6"/>
    <w:rsid w:val="00C41942"/>
    <w:rsid w:val="00C4638E"/>
    <w:rsid w:val="00C46652"/>
    <w:rsid w:val="00C521EE"/>
    <w:rsid w:val="00C54086"/>
    <w:rsid w:val="00C562F2"/>
    <w:rsid w:val="00C60C03"/>
    <w:rsid w:val="00C620D1"/>
    <w:rsid w:val="00C64658"/>
    <w:rsid w:val="00C670EF"/>
    <w:rsid w:val="00C72139"/>
    <w:rsid w:val="00C74CF0"/>
    <w:rsid w:val="00C80860"/>
    <w:rsid w:val="00C81335"/>
    <w:rsid w:val="00C81C26"/>
    <w:rsid w:val="00C845C9"/>
    <w:rsid w:val="00C94666"/>
    <w:rsid w:val="00C95E65"/>
    <w:rsid w:val="00C971B2"/>
    <w:rsid w:val="00CA0212"/>
    <w:rsid w:val="00CA304D"/>
    <w:rsid w:val="00CA6FA5"/>
    <w:rsid w:val="00CB1845"/>
    <w:rsid w:val="00CB20BD"/>
    <w:rsid w:val="00CB423A"/>
    <w:rsid w:val="00CB46B4"/>
    <w:rsid w:val="00CC1550"/>
    <w:rsid w:val="00CC556F"/>
    <w:rsid w:val="00CE0C9F"/>
    <w:rsid w:val="00CE38E7"/>
    <w:rsid w:val="00CE50E8"/>
    <w:rsid w:val="00CE63F4"/>
    <w:rsid w:val="00CE74DC"/>
    <w:rsid w:val="00CF584F"/>
    <w:rsid w:val="00CF5A2F"/>
    <w:rsid w:val="00D02B33"/>
    <w:rsid w:val="00D0316F"/>
    <w:rsid w:val="00D0318C"/>
    <w:rsid w:val="00D04285"/>
    <w:rsid w:val="00D07FA9"/>
    <w:rsid w:val="00D1297A"/>
    <w:rsid w:val="00D2147E"/>
    <w:rsid w:val="00D21A68"/>
    <w:rsid w:val="00D22DB7"/>
    <w:rsid w:val="00D25280"/>
    <w:rsid w:val="00D26DA6"/>
    <w:rsid w:val="00D32CAA"/>
    <w:rsid w:val="00D34970"/>
    <w:rsid w:val="00D34A12"/>
    <w:rsid w:val="00D35845"/>
    <w:rsid w:val="00D40A2F"/>
    <w:rsid w:val="00D40A68"/>
    <w:rsid w:val="00D41C0F"/>
    <w:rsid w:val="00D420DD"/>
    <w:rsid w:val="00D544EF"/>
    <w:rsid w:val="00D57439"/>
    <w:rsid w:val="00D575E4"/>
    <w:rsid w:val="00D65C15"/>
    <w:rsid w:val="00D667B4"/>
    <w:rsid w:val="00D67BDA"/>
    <w:rsid w:val="00D713F7"/>
    <w:rsid w:val="00D71455"/>
    <w:rsid w:val="00D71F12"/>
    <w:rsid w:val="00D74700"/>
    <w:rsid w:val="00D749C9"/>
    <w:rsid w:val="00D84490"/>
    <w:rsid w:val="00D84BCC"/>
    <w:rsid w:val="00D864A2"/>
    <w:rsid w:val="00D87A27"/>
    <w:rsid w:val="00D9397E"/>
    <w:rsid w:val="00D9665C"/>
    <w:rsid w:val="00DA31BC"/>
    <w:rsid w:val="00DA3B98"/>
    <w:rsid w:val="00DB0222"/>
    <w:rsid w:val="00DB24C7"/>
    <w:rsid w:val="00DB3764"/>
    <w:rsid w:val="00DB4CFC"/>
    <w:rsid w:val="00DB58FB"/>
    <w:rsid w:val="00DC16ED"/>
    <w:rsid w:val="00DC378E"/>
    <w:rsid w:val="00DC49A3"/>
    <w:rsid w:val="00DC65A8"/>
    <w:rsid w:val="00DD3EAE"/>
    <w:rsid w:val="00DE4B58"/>
    <w:rsid w:val="00DF31D0"/>
    <w:rsid w:val="00DF602A"/>
    <w:rsid w:val="00DF7D32"/>
    <w:rsid w:val="00E00A02"/>
    <w:rsid w:val="00E01CCB"/>
    <w:rsid w:val="00E01EB9"/>
    <w:rsid w:val="00E104F2"/>
    <w:rsid w:val="00E148CB"/>
    <w:rsid w:val="00E157D1"/>
    <w:rsid w:val="00E20D86"/>
    <w:rsid w:val="00E2146B"/>
    <w:rsid w:val="00E368D5"/>
    <w:rsid w:val="00E36B23"/>
    <w:rsid w:val="00E42B61"/>
    <w:rsid w:val="00E44E9A"/>
    <w:rsid w:val="00E46266"/>
    <w:rsid w:val="00E46BCD"/>
    <w:rsid w:val="00E5178B"/>
    <w:rsid w:val="00E524F4"/>
    <w:rsid w:val="00E54121"/>
    <w:rsid w:val="00E60E77"/>
    <w:rsid w:val="00E63C8A"/>
    <w:rsid w:val="00E64222"/>
    <w:rsid w:val="00E67F5A"/>
    <w:rsid w:val="00E710AD"/>
    <w:rsid w:val="00E7745E"/>
    <w:rsid w:val="00E77F39"/>
    <w:rsid w:val="00E8026B"/>
    <w:rsid w:val="00E8290D"/>
    <w:rsid w:val="00E84F37"/>
    <w:rsid w:val="00E8500D"/>
    <w:rsid w:val="00E861E3"/>
    <w:rsid w:val="00E87843"/>
    <w:rsid w:val="00E9181C"/>
    <w:rsid w:val="00E95611"/>
    <w:rsid w:val="00E95C8E"/>
    <w:rsid w:val="00EA63B0"/>
    <w:rsid w:val="00EB063C"/>
    <w:rsid w:val="00EB2917"/>
    <w:rsid w:val="00EB4A7C"/>
    <w:rsid w:val="00EB4D7A"/>
    <w:rsid w:val="00EC137D"/>
    <w:rsid w:val="00EC2785"/>
    <w:rsid w:val="00EC2A54"/>
    <w:rsid w:val="00EC717C"/>
    <w:rsid w:val="00EC7EB7"/>
    <w:rsid w:val="00ED018D"/>
    <w:rsid w:val="00ED038C"/>
    <w:rsid w:val="00ED099E"/>
    <w:rsid w:val="00ED73E1"/>
    <w:rsid w:val="00ED74FB"/>
    <w:rsid w:val="00ED7B01"/>
    <w:rsid w:val="00EE5E90"/>
    <w:rsid w:val="00EE6747"/>
    <w:rsid w:val="00EE6D74"/>
    <w:rsid w:val="00EF02E4"/>
    <w:rsid w:val="00EF1FB7"/>
    <w:rsid w:val="00EF24A6"/>
    <w:rsid w:val="00EF7E8D"/>
    <w:rsid w:val="00F0321F"/>
    <w:rsid w:val="00F03633"/>
    <w:rsid w:val="00F05FA3"/>
    <w:rsid w:val="00F07BB7"/>
    <w:rsid w:val="00F12772"/>
    <w:rsid w:val="00F13D4B"/>
    <w:rsid w:val="00F15D4E"/>
    <w:rsid w:val="00F17920"/>
    <w:rsid w:val="00F208BE"/>
    <w:rsid w:val="00F2124F"/>
    <w:rsid w:val="00F223D4"/>
    <w:rsid w:val="00F24CEC"/>
    <w:rsid w:val="00F25021"/>
    <w:rsid w:val="00F25318"/>
    <w:rsid w:val="00F25514"/>
    <w:rsid w:val="00F25F88"/>
    <w:rsid w:val="00F37743"/>
    <w:rsid w:val="00F418CC"/>
    <w:rsid w:val="00F50FD6"/>
    <w:rsid w:val="00F54B13"/>
    <w:rsid w:val="00F55402"/>
    <w:rsid w:val="00F60A9D"/>
    <w:rsid w:val="00F723E0"/>
    <w:rsid w:val="00F745AD"/>
    <w:rsid w:val="00F771DE"/>
    <w:rsid w:val="00F80376"/>
    <w:rsid w:val="00F80AB0"/>
    <w:rsid w:val="00F81E9C"/>
    <w:rsid w:val="00F82C38"/>
    <w:rsid w:val="00F84B0B"/>
    <w:rsid w:val="00F85A47"/>
    <w:rsid w:val="00F95663"/>
    <w:rsid w:val="00F96A81"/>
    <w:rsid w:val="00F96E61"/>
    <w:rsid w:val="00FA23DA"/>
    <w:rsid w:val="00FA4CC1"/>
    <w:rsid w:val="00FA6797"/>
    <w:rsid w:val="00FB1C77"/>
    <w:rsid w:val="00FC20D5"/>
    <w:rsid w:val="00FC3733"/>
    <w:rsid w:val="00FC3FDC"/>
    <w:rsid w:val="00FD0909"/>
    <w:rsid w:val="00FD1022"/>
    <w:rsid w:val="00FD1249"/>
    <w:rsid w:val="00FD4ED2"/>
    <w:rsid w:val="00FD4F06"/>
    <w:rsid w:val="00FD7DB9"/>
    <w:rsid w:val="00FE09D6"/>
    <w:rsid w:val="00FE2D6E"/>
    <w:rsid w:val="00FE3DA6"/>
    <w:rsid w:val="00FE6389"/>
    <w:rsid w:val="00FF0AA8"/>
    <w:rsid w:val="00FF5501"/>
    <w:rsid w:val="00FF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A041C"/>
  <w15:docId w15:val="{0F0ADC80-32D5-4319-BD11-8F825618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1B05"/>
    <w:rPr>
      <w:rFonts w:ascii="Antiqua" w:hAnsi="Antiqua"/>
      <w:sz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A1B05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BA1B05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BA1B05"/>
    <w:pPr>
      <w:keepNext/>
      <w:spacing w:before="120"/>
      <w:ind w:left="567"/>
      <w:outlineLvl w:val="2"/>
    </w:pPr>
    <w:rPr>
      <w:b/>
      <w:i/>
    </w:rPr>
  </w:style>
  <w:style w:type="paragraph" w:styleId="9">
    <w:name w:val="heading 9"/>
    <w:basedOn w:val="a"/>
    <w:next w:val="a"/>
    <w:qFormat/>
    <w:rsid w:val="00BA1B0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BA1B05"/>
    <w:rPr>
      <w:rFonts w:ascii="Antiqua" w:hAnsi="Antiqua"/>
      <w:b/>
      <w:smallCaps/>
      <w:sz w:val="28"/>
      <w:lang w:val="uk-UA" w:eastAsia="ru-RU" w:bidi="ar-SA"/>
    </w:rPr>
  </w:style>
  <w:style w:type="character" w:customStyle="1" w:styleId="20">
    <w:name w:val="Заголовок 2 Знак"/>
    <w:link w:val="2"/>
    <w:rsid w:val="00BA1B05"/>
    <w:rPr>
      <w:rFonts w:ascii="Antiqua" w:hAnsi="Antiqua"/>
      <w:b/>
      <w:sz w:val="26"/>
      <w:lang w:val="uk-UA" w:eastAsia="ru-RU" w:bidi="ar-SA"/>
    </w:rPr>
  </w:style>
  <w:style w:type="character" w:customStyle="1" w:styleId="30">
    <w:name w:val="Заголовок 3 Знак"/>
    <w:link w:val="3"/>
    <w:uiPriority w:val="99"/>
    <w:rsid w:val="00BA1B05"/>
    <w:rPr>
      <w:rFonts w:ascii="Antiqua" w:hAnsi="Antiqua"/>
      <w:b/>
      <w:i/>
      <w:sz w:val="26"/>
      <w:lang w:val="uk-UA" w:eastAsia="ru-RU" w:bidi="ar-SA"/>
    </w:rPr>
  </w:style>
  <w:style w:type="paragraph" w:customStyle="1" w:styleId="a3">
    <w:name w:val="Назва документа"/>
    <w:basedOn w:val="a"/>
    <w:next w:val="a"/>
    <w:rsid w:val="00BA1B05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BA1B05"/>
    <w:pPr>
      <w:keepNext/>
      <w:keepLines/>
      <w:spacing w:after="240"/>
      <w:ind w:left="3969"/>
      <w:jc w:val="center"/>
    </w:pPr>
  </w:style>
  <w:style w:type="paragraph" w:customStyle="1" w:styleId="a4">
    <w:name w:val="Содержимое таблицы"/>
    <w:basedOn w:val="a"/>
    <w:rsid w:val="00BA1B05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a5">
    <w:name w:val="Нормальний текст"/>
    <w:basedOn w:val="a"/>
    <w:rsid w:val="00BA1B05"/>
    <w:pPr>
      <w:spacing w:before="120"/>
      <w:ind w:firstLine="567"/>
    </w:pPr>
  </w:style>
  <w:style w:type="character" w:styleId="a6">
    <w:name w:val="Hyperlink"/>
    <w:uiPriority w:val="99"/>
    <w:semiHidden/>
    <w:rsid w:val="00BA1B05"/>
    <w:rPr>
      <w:color w:val="0000FF"/>
      <w:u w:val="single"/>
    </w:rPr>
  </w:style>
  <w:style w:type="paragraph" w:styleId="a7">
    <w:name w:val="footer"/>
    <w:basedOn w:val="a"/>
    <w:link w:val="a8"/>
    <w:uiPriority w:val="99"/>
    <w:rsid w:val="00BA1B05"/>
    <w:pPr>
      <w:tabs>
        <w:tab w:val="center" w:pos="4819"/>
        <w:tab w:val="right" w:pos="9639"/>
      </w:tabs>
    </w:pPr>
  </w:style>
  <w:style w:type="paragraph" w:styleId="a9">
    <w:name w:val="header"/>
    <w:basedOn w:val="a"/>
    <w:link w:val="aa"/>
    <w:rsid w:val="00BA1B05"/>
    <w:pPr>
      <w:tabs>
        <w:tab w:val="center" w:pos="4819"/>
        <w:tab w:val="right" w:pos="9639"/>
      </w:tabs>
    </w:pPr>
  </w:style>
  <w:style w:type="paragraph" w:customStyle="1" w:styleId="ab">
    <w:name w:val="Íàçâàíèå"/>
    <w:basedOn w:val="a"/>
    <w:rsid w:val="002258AB"/>
    <w:pPr>
      <w:suppressAutoHyphens/>
      <w:jc w:val="center"/>
    </w:pPr>
    <w:rPr>
      <w:rFonts w:ascii="Times New Roman" w:hAnsi="Times New Roman"/>
      <w:sz w:val="28"/>
      <w:szCs w:val="28"/>
      <w:lang w:val="ru-RU" w:eastAsia="ar-SA"/>
    </w:rPr>
  </w:style>
  <w:style w:type="character" w:styleId="ac">
    <w:name w:val="FollowedHyperlink"/>
    <w:uiPriority w:val="99"/>
    <w:rsid w:val="00412790"/>
    <w:rPr>
      <w:color w:val="800080"/>
      <w:u w:val="single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371AAA"/>
    <w:rPr>
      <w:rFonts w:ascii="Verdana" w:hAnsi="Verdana" w:cs="Verdana"/>
      <w:sz w:val="20"/>
      <w:lang w:val="en-US" w:eastAsia="en-US"/>
    </w:rPr>
  </w:style>
  <w:style w:type="table" w:styleId="ae">
    <w:name w:val="Table Grid"/>
    <w:basedOn w:val="a1"/>
    <w:rsid w:val="00CA02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rsid w:val="00EC2785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link w:val="af"/>
    <w:uiPriority w:val="99"/>
    <w:rsid w:val="00EC2785"/>
    <w:rPr>
      <w:rFonts w:ascii="Tahoma" w:hAnsi="Tahoma" w:cs="Tahoma"/>
      <w:sz w:val="16"/>
      <w:szCs w:val="16"/>
      <w:lang w:eastAsia="ru-RU"/>
    </w:rPr>
  </w:style>
  <w:style w:type="paragraph" w:styleId="af1">
    <w:name w:val="Normal (Web)"/>
    <w:basedOn w:val="a"/>
    <w:uiPriority w:val="99"/>
    <w:unhideWhenUsed/>
    <w:rsid w:val="00B7306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2">
    <w:name w:val="Strong"/>
    <w:uiPriority w:val="99"/>
    <w:qFormat/>
    <w:rsid w:val="00B73066"/>
    <w:rPr>
      <w:b/>
      <w:bCs/>
    </w:rPr>
  </w:style>
  <w:style w:type="paragraph" w:styleId="af3">
    <w:name w:val="No Spacing"/>
    <w:uiPriority w:val="1"/>
    <w:qFormat/>
    <w:rsid w:val="0039160B"/>
    <w:rPr>
      <w:rFonts w:ascii="Calibri" w:hAnsi="Calibri"/>
      <w:sz w:val="22"/>
      <w:szCs w:val="22"/>
      <w:lang w:val="ru-RU" w:eastAsia="ru-RU"/>
    </w:rPr>
  </w:style>
  <w:style w:type="paragraph" w:customStyle="1" w:styleId="12">
    <w:name w:val="Знак Знак12"/>
    <w:basedOn w:val="a"/>
    <w:uiPriority w:val="99"/>
    <w:rsid w:val="0039160B"/>
    <w:rPr>
      <w:rFonts w:ascii="Times New Roman" w:hAnsi="Times New Roman"/>
      <w:sz w:val="20"/>
      <w:lang w:val="en-US" w:eastAsia="en-US"/>
    </w:rPr>
  </w:style>
  <w:style w:type="character" w:customStyle="1" w:styleId="aa">
    <w:name w:val="Верхній колонтитул Знак"/>
    <w:link w:val="a9"/>
    <w:locked/>
    <w:rsid w:val="0039160B"/>
    <w:rPr>
      <w:rFonts w:ascii="Antiqua" w:hAnsi="Antiqua"/>
      <w:sz w:val="26"/>
      <w:lang w:eastAsia="ru-RU"/>
    </w:rPr>
  </w:style>
  <w:style w:type="paragraph" w:customStyle="1" w:styleId="-">
    <w:name w:val="затвер-текст"/>
    <w:next w:val="base"/>
    <w:uiPriority w:val="99"/>
    <w:rsid w:val="0039160B"/>
    <w:pPr>
      <w:autoSpaceDE w:val="0"/>
      <w:autoSpaceDN w:val="0"/>
      <w:adjustRightInd w:val="0"/>
      <w:spacing w:line="180" w:lineRule="atLeast"/>
      <w:ind w:left="4535"/>
    </w:pPr>
    <w:rPr>
      <w:rFonts w:ascii="PragmaticaC" w:hAnsi="PragmaticaC" w:cs="PragmaticaC"/>
      <w:sz w:val="16"/>
      <w:szCs w:val="16"/>
      <w:lang w:val="ru-RU" w:eastAsia="ru-RU"/>
    </w:rPr>
  </w:style>
  <w:style w:type="character" w:customStyle="1" w:styleId="a8">
    <w:name w:val="Нижній колонтитул Знак"/>
    <w:link w:val="a7"/>
    <w:uiPriority w:val="99"/>
    <w:locked/>
    <w:rsid w:val="0039160B"/>
    <w:rPr>
      <w:rFonts w:ascii="Antiqua" w:hAnsi="Antiqua"/>
      <w:sz w:val="26"/>
      <w:lang w:eastAsia="ru-RU"/>
    </w:rPr>
  </w:style>
  <w:style w:type="paragraph" w:customStyle="1" w:styleId="base">
    <w:name w:val="base"/>
    <w:uiPriority w:val="99"/>
    <w:rsid w:val="0039160B"/>
    <w:pPr>
      <w:autoSpaceDE w:val="0"/>
      <w:autoSpaceDN w:val="0"/>
      <w:adjustRightInd w:val="0"/>
      <w:ind w:firstLine="283"/>
      <w:jc w:val="both"/>
    </w:pPr>
    <w:rPr>
      <w:rFonts w:ascii="PragmaticaC" w:hAnsi="PragmaticaC" w:cs="PragmaticaC"/>
      <w:color w:val="000000"/>
      <w:sz w:val="18"/>
      <w:szCs w:val="18"/>
      <w:lang w:val="ru-RU" w:eastAsia="ru-RU"/>
    </w:rPr>
  </w:style>
  <w:style w:type="paragraph" w:customStyle="1" w:styleId="Stroke">
    <w:name w:val="Stroke"/>
    <w:basedOn w:val="base"/>
    <w:next w:val="base"/>
    <w:uiPriority w:val="99"/>
    <w:rsid w:val="0039160B"/>
    <w:pPr>
      <w:ind w:firstLine="0"/>
      <w:jc w:val="center"/>
    </w:pPr>
    <w:rPr>
      <w:color w:val="auto"/>
      <w:sz w:val="14"/>
      <w:szCs w:val="14"/>
    </w:rPr>
  </w:style>
  <w:style w:type="paragraph" w:customStyle="1" w:styleId="af4">
    <w:name w:val="затверджено"/>
    <w:next w:val="-"/>
    <w:uiPriority w:val="99"/>
    <w:rsid w:val="0039160B"/>
    <w:pPr>
      <w:autoSpaceDE w:val="0"/>
      <w:autoSpaceDN w:val="0"/>
      <w:adjustRightInd w:val="0"/>
      <w:spacing w:before="850" w:line="180" w:lineRule="atLeast"/>
      <w:ind w:left="4535"/>
    </w:pPr>
    <w:rPr>
      <w:rFonts w:ascii="PragmaticaC" w:hAnsi="PragmaticaC" w:cs="PragmaticaC"/>
      <w:caps/>
      <w:sz w:val="16"/>
      <w:szCs w:val="16"/>
      <w:lang w:val="ru-RU" w:eastAsia="ru-RU"/>
    </w:rPr>
  </w:style>
  <w:style w:type="paragraph" w:customStyle="1" w:styleId="21">
    <w:name w:val="2"/>
    <w:basedOn w:val="a"/>
    <w:uiPriority w:val="99"/>
    <w:rsid w:val="0039160B"/>
    <w:pPr>
      <w:widowControl w:val="0"/>
      <w:tabs>
        <w:tab w:val="right" w:leader="underscore" w:pos="7371"/>
      </w:tabs>
      <w:spacing w:before="30" w:after="30" w:line="216" w:lineRule="auto"/>
    </w:pPr>
    <w:rPr>
      <w:rFonts w:ascii="PragmaticaCTT" w:hAnsi="PragmaticaCTT" w:cs="PragmaticaCTT"/>
      <w:sz w:val="16"/>
      <w:szCs w:val="16"/>
    </w:rPr>
  </w:style>
  <w:style w:type="paragraph" w:customStyle="1" w:styleId="11">
    <w:name w:val="1"/>
    <w:basedOn w:val="a"/>
    <w:uiPriority w:val="99"/>
    <w:rsid w:val="0039160B"/>
    <w:pPr>
      <w:widowControl w:val="0"/>
      <w:tabs>
        <w:tab w:val="right" w:leader="underscore" w:pos="7371"/>
      </w:tabs>
      <w:spacing w:before="30" w:after="30" w:line="216" w:lineRule="auto"/>
      <w:jc w:val="center"/>
    </w:pPr>
    <w:rPr>
      <w:rFonts w:ascii="PragmaticaCTT" w:hAnsi="PragmaticaCTT" w:cs="PragmaticaCTT"/>
      <w:noProof/>
      <w:sz w:val="14"/>
      <w:szCs w:val="14"/>
    </w:rPr>
  </w:style>
  <w:style w:type="paragraph" w:customStyle="1" w:styleId="mid">
    <w:name w:val="mid"/>
    <w:uiPriority w:val="99"/>
    <w:rsid w:val="0039160B"/>
    <w:pPr>
      <w:autoSpaceDE w:val="0"/>
      <w:autoSpaceDN w:val="0"/>
      <w:adjustRightInd w:val="0"/>
      <w:spacing w:before="57" w:after="57"/>
      <w:jc w:val="center"/>
    </w:pPr>
    <w:rPr>
      <w:rFonts w:ascii="PragmaticaC" w:hAnsi="PragmaticaC" w:cs="PragmaticaC"/>
      <w:sz w:val="16"/>
      <w:szCs w:val="16"/>
      <w:lang w:val="ru-RU" w:eastAsia="ru-RU"/>
    </w:rPr>
  </w:style>
  <w:style w:type="paragraph" w:customStyle="1" w:styleId="base8">
    <w:name w:val="base 8"/>
    <w:aliases w:val="5"/>
    <w:uiPriority w:val="99"/>
    <w:rsid w:val="0039160B"/>
    <w:pPr>
      <w:autoSpaceDE w:val="0"/>
      <w:autoSpaceDN w:val="0"/>
      <w:adjustRightInd w:val="0"/>
      <w:ind w:firstLine="283"/>
      <w:jc w:val="both"/>
    </w:pPr>
    <w:rPr>
      <w:rFonts w:ascii="PragmaticaC" w:hAnsi="PragmaticaC" w:cs="PragmaticaC"/>
      <w:sz w:val="17"/>
      <w:szCs w:val="17"/>
      <w:lang w:val="ru-RU" w:eastAsia="ru-RU"/>
    </w:rPr>
  </w:style>
  <w:style w:type="paragraph" w:customStyle="1" w:styleId="37">
    <w:name w:val="три пидписа (37)"/>
    <w:basedOn w:val="base"/>
    <w:next w:val="base"/>
    <w:uiPriority w:val="99"/>
    <w:rsid w:val="0039160B"/>
    <w:pPr>
      <w:tabs>
        <w:tab w:val="center" w:pos="1049"/>
        <w:tab w:val="center" w:pos="3685"/>
        <w:tab w:val="center" w:pos="6321"/>
      </w:tabs>
      <w:ind w:firstLine="0"/>
    </w:pPr>
    <w:rPr>
      <w:color w:val="auto"/>
      <w:sz w:val="14"/>
      <w:szCs w:val="14"/>
    </w:rPr>
  </w:style>
  <w:style w:type="paragraph" w:customStyle="1" w:styleId="af5">
    <w:name w:val="номер табл"/>
    <w:basedOn w:val="base"/>
    <w:next w:val="af6"/>
    <w:uiPriority w:val="99"/>
    <w:rsid w:val="0039160B"/>
    <w:pPr>
      <w:keepNext/>
      <w:spacing w:before="113"/>
      <w:jc w:val="right"/>
    </w:pPr>
    <w:rPr>
      <w:i/>
      <w:iCs/>
      <w:color w:val="auto"/>
      <w:sz w:val="16"/>
      <w:szCs w:val="16"/>
    </w:rPr>
  </w:style>
  <w:style w:type="paragraph" w:customStyle="1" w:styleId="af6">
    <w:name w:val="назв. табл"/>
    <w:next w:val="mid"/>
    <w:uiPriority w:val="99"/>
    <w:rsid w:val="0039160B"/>
    <w:pPr>
      <w:autoSpaceDE w:val="0"/>
      <w:autoSpaceDN w:val="0"/>
      <w:adjustRightInd w:val="0"/>
      <w:spacing w:after="57"/>
      <w:ind w:firstLine="283"/>
      <w:jc w:val="both"/>
    </w:pPr>
    <w:rPr>
      <w:rFonts w:ascii="PragmaticaC" w:hAnsi="PragmaticaC" w:cs="PragmaticaC"/>
      <w:b/>
      <w:bCs/>
      <w:sz w:val="17"/>
      <w:szCs w:val="17"/>
      <w:lang w:val="ru-RU" w:eastAsia="ru-RU"/>
    </w:rPr>
  </w:style>
  <w:style w:type="paragraph" w:customStyle="1" w:styleId="31">
    <w:name w:val="3"/>
    <w:basedOn w:val="a"/>
    <w:uiPriority w:val="99"/>
    <w:rsid w:val="0039160B"/>
    <w:pPr>
      <w:widowControl w:val="0"/>
      <w:tabs>
        <w:tab w:val="right" w:leader="underscore" w:pos="7371"/>
      </w:tabs>
      <w:spacing w:before="120" w:after="60"/>
      <w:ind w:firstLine="284"/>
    </w:pPr>
    <w:rPr>
      <w:rFonts w:ascii="PragmaticaCTT" w:hAnsi="PragmaticaCTT" w:cs="PragmaticaCTT"/>
      <w:sz w:val="18"/>
      <w:szCs w:val="18"/>
    </w:rPr>
  </w:style>
  <w:style w:type="paragraph" w:customStyle="1" w:styleId="af7">
    <w:name w:val="продолжение"/>
    <w:uiPriority w:val="99"/>
    <w:rsid w:val="0039160B"/>
    <w:pPr>
      <w:autoSpaceDE w:val="0"/>
      <w:autoSpaceDN w:val="0"/>
      <w:adjustRightInd w:val="0"/>
      <w:spacing w:after="57" w:line="160" w:lineRule="atLeast"/>
      <w:jc w:val="right"/>
    </w:pPr>
    <w:rPr>
      <w:rFonts w:ascii="PragmaticaC" w:hAnsi="PragmaticaC" w:cs="PragmaticaC"/>
      <w:i/>
      <w:iCs/>
      <w:sz w:val="14"/>
      <w:szCs w:val="14"/>
      <w:lang w:val="ru-RU" w:eastAsia="ru-RU"/>
    </w:rPr>
  </w:style>
  <w:style w:type="paragraph" w:customStyle="1" w:styleId="Basecenter91">
    <w:name w:val="Base_center 91"/>
    <w:aliases w:val="51"/>
    <w:basedOn w:val="base"/>
    <w:next w:val="mid"/>
    <w:uiPriority w:val="99"/>
    <w:rsid w:val="0039160B"/>
    <w:pPr>
      <w:spacing w:before="340" w:after="113"/>
      <w:ind w:firstLine="0"/>
      <w:jc w:val="center"/>
    </w:pPr>
    <w:rPr>
      <w:b/>
      <w:bCs/>
      <w:color w:val="auto"/>
      <w:sz w:val="19"/>
      <w:szCs w:val="19"/>
    </w:rPr>
  </w:style>
  <w:style w:type="paragraph" w:customStyle="1" w:styleId="baseline">
    <w:name w:val="base+line"/>
    <w:basedOn w:val="base"/>
    <w:uiPriority w:val="99"/>
    <w:rsid w:val="0039160B"/>
    <w:pPr>
      <w:tabs>
        <w:tab w:val="right" w:leader="underscore" w:pos="7767"/>
      </w:tabs>
      <w:ind w:firstLine="0"/>
    </w:pPr>
    <w:rPr>
      <w:color w:val="auto"/>
    </w:rPr>
  </w:style>
  <w:style w:type="paragraph" w:customStyle="1" w:styleId="Baseupbold">
    <w:name w:val="Base + up bold"/>
    <w:basedOn w:val="base"/>
    <w:next w:val="base"/>
    <w:uiPriority w:val="99"/>
    <w:rsid w:val="0039160B"/>
    <w:pPr>
      <w:spacing w:before="113" w:after="57"/>
    </w:pPr>
    <w:rPr>
      <w:b/>
      <w:bCs/>
      <w:color w:val="auto"/>
    </w:rPr>
  </w:style>
  <w:style w:type="paragraph" w:customStyle="1" w:styleId="base1up">
    <w:name w:val="base+1up"/>
    <w:basedOn w:val="base"/>
    <w:next w:val="base"/>
    <w:uiPriority w:val="99"/>
    <w:rsid w:val="0039160B"/>
    <w:pPr>
      <w:spacing w:before="57"/>
    </w:pPr>
    <w:rPr>
      <w:color w:val="auto"/>
    </w:rPr>
  </w:style>
  <w:style w:type="paragraph" w:styleId="af8">
    <w:name w:val="Title"/>
    <w:basedOn w:val="a"/>
    <w:link w:val="af9"/>
    <w:uiPriority w:val="99"/>
    <w:qFormat/>
    <w:rsid w:val="0039160B"/>
    <w:pPr>
      <w:jc w:val="center"/>
    </w:pPr>
    <w:rPr>
      <w:rFonts w:ascii="Times New Roman" w:hAnsi="Times New Roman"/>
      <w:b/>
      <w:bCs/>
      <w:sz w:val="28"/>
      <w:szCs w:val="28"/>
      <w:lang w:val="ru-RU"/>
    </w:rPr>
  </w:style>
  <w:style w:type="character" w:customStyle="1" w:styleId="af9">
    <w:name w:val="Назва Знак"/>
    <w:link w:val="af8"/>
    <w:uiPriority w:val="99"/>
    <w:rsid w:val="0039160B"/>
    <w:rPr>
      <w:b/>
      <w:bCs/>
      <w:sz w:val="28"/>
      <w:szCs w:val="28"/>
      <w:lang w:val="ru-RU" w:eastAsia="ru-RU"/>
    </w:rPr>
  </w:style>
  <w:style w:type="paragraph" w:styleId="afa">
    <w:name w:val="Body Text"/>
    <w:basedOn w:val="a"/>
    <w:link w:val="afb"/>
    <w:uiPriority w:val="99"/>
    <w:rsid w:val="0039160B"/>
    <w:rPr>
      <w:rFonts w:ascii="Times New Roman" w:hAnsi="Times New Roman"/>
      <w:b/>
      <w:bCs/>
      <w:sz w:val="24"/>
      <w:szCs w:val="24"/>
    </w:rPr>
  </w:style>
  <w:style w:type="character" w:customStyle="1" w:styleId="afb">
    <w:name w:val="Основний текст Знак"/>
    <w:link w:val="afa"/>
    <w:uiPriority w:val="99"/>
    <w:rsid w:val="0039160B"/>
    <w:rPr>
      <w:b/>
      <w:bCs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rsid w:val="0039160B"/>
    <w:pPr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23">
    <w:name w:val="Основний текст 2 Знак"/>
    <w:link w:val="22"/>
    <w:uiPriority w:val="99"/>
    <w:rsid w:val="0039160B"/>
    <w:rPr>
      <w:b/>
      <w:bCs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39160B"/>
    <w:rPr>
      <w:rFonts w:cs="Times New Roman"/>
    </w:rPr>
  </w:style>
  <w:style w:type="paragraph" w:customStyle="1" w:styleId="13">
    <w:name w:val="Абзац списку1"/>
    <w:basedOn w:val="a"/>
    <w:rsid w:val="00981156"/>
    <w:pPr>
      <w:suppressAutoHyphens/>
      <w:ind w:left="720"/>
      <w:contextualSpacing/>
    </w:pPr>
    <w:rPr>
      <w:rFonts w:ascii="Times New Roman" w:hAnsi="Times New Roman"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E01EB9"/>
    <w:pPr>
      <w:widowControl w:val="0"/>
      <w:autoSpaceDE w:val="0"/>
      <w:autoSpaceDN w:val="0"/>
    </w:pPr>
    <w:rPr>
      <w:rFonts w:ascii="Liberation Serif" w:eastAsia="Liberation Serif" w:hAnsi="Liberation Serif" w:cs="Liberation Serif"/>
      <w:sz w:val="22"/>
      <w:szCs w:val="22"/>
      <w:lang w:val="ru-RU" w:bidi="ru-RU"/>
    </w:rPr>
  </w:style>
  <w:style w:type="numbering" w:customStyle="1" w:styleId="14">
    <w:name w:val="Немає списку1"/>
    <w:next w:val="a2"/>
    <w:uiPriority w:val="99"/>
    <w:semiHidden/>
    <w:unhideWhenUsed/>
    <w:rsid w:val="00746B0C"/>
  </w:style>
  <w:style w:type="paragraph" w:customStyle="1" w:styleId="font5">
    <w:name w:val="font5"/>
    <w:basedOn w:val="a"/>
    <w:rsid w:val="00746B0C"/>
    <w:pPr>
      <w:spacing w:before="100" w:beforeAutospacing="1" w:after="100" w:afterAutospacing="1"/>
    </w:pPr>
    <w:rPr>
      <w:rFonts w:ascii="Times New Roman" w:hAnsi="Times New Roman"/>
      <w:b/>
      <w:bCs/>
      <w:i/>
      <w:iCs/>
      <w:sz w:val="20"/>
      <w:lang w:eastAsia="uk-UA"/>
    </w:rPr>
  </w:style>
  <w:style w:type="paragraph" w:customStyle="1" w:styleId="xl66">
    <w:name w:val="xl66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67">
    <w:name w:val="xl67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68">
    <w:name w:val="xl68"/>
    <w:basedOn w:val="a"/>
    <w:rsid w:val="00746B0C"/>
    <w:pP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69">
    <w:name w:val="xl69"/>
    <w:basedOn w:val="a"/>
    <w:rsid w:val="00746B0C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eastAsia="uk-UA"/>
    </w:rPr>
  </w:style>
  <w:style w:type="paragraph" w:customStyle="1" w:styleId="xl70">
    <w:name w:val="xl70"/>
    <w:basedOn w:val="a"/>
    <w:rsid w:val="00746B0C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1">
    <w:name w:val="xl71"/>
    <w:basedOn w:val="a"/>
    <w:rsid w:val="00746B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2">
    <w:name w:val="xl72"/>
    <w:basedOn w:val="a"/>
    <w:rsid w:val="00746B0C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3">
    <w:name w:val="xl73"/>
    <w:basedOn w:val="a"/>
    <w:rsid w:val="00746B0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4">
    <w:name w:val="xl7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5">
    <w:name w:val="xl7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76">
    <w:name w:val="xl76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77">
    <w:name w:val="xl77"/>
    <w:basedOn w:val="a"/>
    <w:rsid w:val="00746B0C"/>
    <w:pP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78">
    <w:name w:val="xl78"/>
    <w:basedOn w:val="a"/>
    <w:rsid w:val="00746B0C"/>
    <w:pP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79">
    <w:name w:val="xl7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0">
    <w:name w:val="xl80"/>
    <w:basedOn w:val="a"/>
    <w:rsid w:val="00746B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81">
    <w:name w:val="xl81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2">
    <w:name w:val="xl82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83">
    <w:name w:val="xl8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84">
    <w:name w:val="xl84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85">
    <w:name w:val="xl85"/>
    <w:basedOn w:val="a"/>
    <w:rsid w:val="00746B0C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6">
    <w:name w:val="xl8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7">
    <w:name w:val="xl87"/>
    <w:basedOn w:val="a"/>
    <w:rsid w:val="00746B0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88">
    <w:name w:val="xl88"/>
    <w:basedOn w:val="a"/>
    <w:rsid w:val="00746B0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89">
    <w:name w:val="xl8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0">
    <w:name w:val="xl9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1">
    <w:name w:val="xl91"/>
    <w:basedOn w:val="a"/>
    <w:rsid w:val="00746B0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2">
    <w:name w:val="xl92"/>
    <w:basedOn w:val="a"/>
    <w:rsid w:val="00746B0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3">
    <w:name w:val="xl93"/>
    <w:basedOn w:val="a"/>
    <w:rsid w:val="00746B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4">
    <w:name w:val="xl94"/>
    <w:basedOn w:val="a"/>
    <w:rsid w:val="00746B0C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  <w:lang w:eastAsia="uk-UA"/>
    </w:rPr>
  </w:style>
  <w:style w:type="paragraph" w:customStyle="1" w:styleId="xl95">
    <w:name w:val="xl95"/>
    <w:basedOn w:val="a"/>
    <w:rsid w:val="00746B0C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4"/>
      <w:szCs w:val="24"/>
      <w:lang w:eastAsia="uk-UA"/>
    </w:rPr>
  </w:style>
  <w:style w:type="paragraph" w:customStyle="1" w:styleId="xl96">
    <w:name w:val="xl9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97">
    <w:name w:val="xl9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8">
    <w:name w:val="xl9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99">
    <w:name w:val="xl9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0">
    <w:name w:val="xl10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1">
    <w:name w:val="xl101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2">
    <w:name w:val="xl10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03">
    <w:name w:val="xl103"/>
    <w:basedOn w:val="a"/>
    <w:rsid w:val="00746B0C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4">
    <w:name w:val="xl10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05">
    <w:name w:val="xl10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06">
    <w:name w:val="xl10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07">
    <w:name w:val="xl10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08">
    <w:name w:val="xl10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09">
    <w:name w:val="xl109"/>
    <w:basedOn w:val="a"/>
    <w:rsid w:val="00746B0C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0">
    <w:name w:val="xl11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11">
    <w:name w:val="xl111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12">
    <w:name w:val="xl11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3">
    <w:name w:val="xl11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14">
    <w:name w:val="xl11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5">
    <w:name w:val="xl115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16">
    <w:name w:val="xl11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17">
    <w:name w:val="xl117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8">
    <w:name w:val="xl11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19">
    <w:name w:val="xl119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0">
    <w:name w:val="xl120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1">
    <w:name w:val="xl121"/>
    <w:basedOn w:val="a"/>
    <w:rsid w:val="00746B0C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hAnsi="Times New Roman"/>
      <w:sz w:val="24"/>
      <w:szCs w:val="24"/>
      <w:lang w:eastAsia="uk-UA"/>
    </w:rPr>
  </w:style>
  <w:style w:type="paragraph" w:customStyle="1" w:styleId="xl122">
    <w:name w:val="xl122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color w:val="FFFFFF"/>
      <w:sz w:val="24"/>
      <w:szCs w:val="24"/>
      <w:lang w:eastAsia="uk-UA"/>
    </w:rPr>
  </w:style>
  <w:style w:type="paragraph" w:customStyle="1" w:styleId="xl123">
    <w:name w:val="xl123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24">
    <w:name w:val="xl124"/>
    <w:basedOn w:val="a"/>
    <w:rsid w:val="00746B0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5">
    <w:name w:val="xl125"/>
    <w:basedOn w:val="a"/>
    <w:rsid w:val="00746B0C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26">
    <w:name w:val="xl126"/>
    <w:basedOn w:val="a"/>
    <w:rsid w:val="00746B0C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27">
    <w:name w:val="xl127"/>
    <w:basedOn w:val="a"/>
    <w:rsid w:val="00746B0C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customStyle="1" w:styleId="xl128">
    <w:name w:val="xl128"/>
    <w:basedOn w:val="a"/>
    <w:rsid w:val="00746B0C"/>
    <w:pPr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29">
    <w:name w:val="xl129"/>
    <w:basedOn w:val="a"/>
    <w:rsid w:val="00746B0C"/>
    <w:pPr>
      <w:spacing w:before="100" w:beforeAutospacing="1" w:after="100" w:afterAutospacing="1"/>
    </w:pPr>
    <w:rPr>
      <w:rFonts w:ascii="Times New Roman" w:hAnsi="Times New Roman"/>
      <w:color w:val="FFFFFF"/>
      <w:sz w:val="24"/>
      <w:szCs w:val="24"/>
      <w:lang w:eastAsia="uk-UA"/>
    </w:rPr>
  </w:style>
  <w:style w:type="paragraph" w:customStyle="1" w:styleId="xl130">
    <w:name w:val="xl130"/>
    <w:basedOn w:val="a"/>
    <w:rsid w:val="00746B0C"/>
    <w:pPr>
      <w:spacing w:before="100" w:beforeAutospacing="1" w:after="100" w:afterAutospacing="1"/>
      <w:ind w:firstLineChars="1000" w:firstLine="1000"/>
    </w:pPr>
    <w:rPr>
      <w:rFonts w:ascii="Times New Roman" w:hAnsi="Times New Roman"/>
      <w:sz w:val="24"/>
      <w:szCs w:val="24"/>
      <w:lang w:eastAsia="uk-UA"/>
    </w:rPr>
  </w:style>
  <w:style w:type="paragraph" w:customStyle="1" w:styleId="xl131">
    <w:name w:val="xl131"/>
    <w:basedOn w:val="a"/>
    <w:rsid w:val="00746B0C"/>
    <w:pPr>
      <w:spacing w:before="100" w:beforeAutospacing="1" w:after="100" w:afterAutospacing="1"/>
    </w:pPr>
    <w:rPr>
      <w:rFonts w:ascii="Arial" w:hAnsi="Arial" w:cs="Arial"/>
      <w:color w:val="FFFFFF"/>
      <w:sz w:val="24"/>
      <w:szCs w:val="24"/>
      <w:lang w:eastAsia="uk-UA"/>
    </w:rPr>
  </w:style>
  <w:style w:type="paragraph" w:customStyle="1" w:styleId="xl132">
    <w:name w:val="xl132"/>
    <w:basedOn w:val="a"/>
    <w:rsid w:val="00746B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eastAsia="uk-UA"/>
    </w:rPr>
  </w:style>
  <w:style w:type="paragraph" w:customStyle="1" w:styleId="xl133">
    <w:name w:val="xl133"/>
    <w:basedOn w:val="a"/>
    <w:rsid w:val="00746B0C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4">
    <w:name w:val="xl134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5">
    <w:name w:val="xl135"/>
    <w:basedOn w:val="a"/>
    <w:rsid w:val="00746B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eastAsia="uk-UA"/>
    </w:rPr>
  </w:style>
  <w:style w:type="paragraph" w:customStyle="1" w:styleId="xl136">
    <w:name w:val="xl136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paragraph" w:customStyle="1" w:styleId="xl137">
    <w:name w:val="xl137"/>
    <w:basedOn w:val="a"/>
    <w:rsid w:val="00746B0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  <w:lang w:eastAsia="uk-UA"/>
    </w:rPr>
  </w:style>
  <w:style w:type="paragraph" w:customStyle="1" w:styleId="xl138">
    <w:name w:val="xl138"/>
    <w:basedOn w:val="a"/>
    <w:rsid w:val="00746B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eastAsia="uk-UA"/>
    </w:rPr>
  </w:style>
  <w:style w:type="character" w:styleId="afc">
    <w:name w:val="annotation reference"/>
    <w:rsid w:val="00C72139"/>
    <w:rPr>
      <w:sz w:val="16"/>
      <w:szCs w:val="16"/>
    </w:rPr>
  </w:style>
  <w:style w:type="paragraph" w:styleId="afd">
    <w:name w:val="annotation text"/>
    <w:basedOn w:val="a"/>
    <w:link w:val="afe"/>
    <w:rsid w:val="00C72139"/>
    <w:rPr>
      <w:sz w:val="20"/>
    </w:rPr>
  </w:style>
  <w:style w:type="character" w:customStyle="1" w:styleId="afe">
    <w:name w:val="Текст примітки Знак"/>
    <w:link w:val="afd"/>
    <w:rsid w:val="00C72139"/>
    <w:rPr>
      <w:rFonts w:ascii="Antiqua" w:hAnsi="Antiqua"/>
      <w:lang w:eastAsia="ru-RU"/>
    </w:rPr>
  </w:style>
  <w:style w:type="paragraph" w:styleId="aff">
    <w:name w:val="annotation subject"/>
    <w:basedOn w:val="afd"/>
    <w:next w:val="afd"/>
    <w:link w:val="aff0"/>
    <w:rsid w:val="00C72139"/>
    <w:rPr>
      <w:b/>
      <w:bCs/>
    </w:rPr>
  </w:style>
  <w:style w:type="character" w:customStyle="1" w:styleId="aff0">
    <w:name w:val="Тема примітки Знак"/>
    <w:link w:val="aff"/>
    <w:rsid w:val="00C72139"/>
    <w:rPr>
      <w:rFonts w:ascii="Antiqua" w:hAnsi="Antiqua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0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7851E5-1553-4DD7-9A9B-87626F909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2</Pages>
  <Words>2254</Words>
  <Characters>1285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 1</vt:lpstr>
      <vt:lpstr>Додаток 1 </vt:lpstr>
    </vt:vector>
  </TitlesOfParts>
  <Company>V.O.D.A.</Company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DIANA</dc:creator>
  <cp:lastModifiedBy>User15</cp:lastModifiedBy>
  <cp:revision>62</cp:revision>
  <cp:lastPrinted>2019-11-14T07:05:00Z</cp:lastPrinted>
  <dcterms:created xsi:type="dcterms:W3CDTF">2019-11-11T13:50:00Z</dcterms:created>
  <dcterms:modified xsi:type="dcterms:W3CDTF">2021-12-01T08:48:00Z</dcterms:modified>
</cp:coreProperties>
</file>